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2806065</wp:posOffset>
            </wp:positionH>
            <wp:positionV relativeFrom="page">
              <wp:posOffset>219075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723C0">
              <w:t>28.08.2018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723C0">
            <w:pPr>
              <w:tabs>
                <w:tab w:val="left" w:pos="3123"/>
                <w:tab w:val="left" w:pos="3270"/>
              </w:tabs>
              <w:jc w:val="right"/>
            </w:pPr>
            <w:r w:rsidRPr="00360CF1">
              <w:t xml:space="preserve">№ </w:t>
            </w:r>
            <w:r w:rsidR="004723C0">
              <w:t>1898</w:t>
            </w:r>
          </w:p>
        </w:tc>
      </w:tr>
    </w:tbl>
    <w:p w:rsidR="00AE1ED6" w:rsidRDefault="00AE1ED6" w:rsidP="009034C8">
      <w:pPr>
        <w:ind w:right="-82"/>
      </w:pPr>
    </w:p>
    <w:p w:rsidR="00AE1ED6" w:rsidRDefault="00AE1ED6" w:rsidP="009034C8">
      <w:pPr>
        <w:ind w:right="-82"/>
      </w:pPr>
    </w:p>
    <w:p w:rsidR="00633818" w:rsidRPr="00633818" w:rsidRDefault="00633818" w:rsidP="00C8719B">
      <w:pPr>
        <w:ind w:right="5243"/>
        <w:jc w:val="both"/>
      </w:pPr>
      <w:r w:rsidRPr="00633818">
        <w:t>О внесении изменений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w:t>
      </w:r>
    </w:p>
    <w:p w:rsidR="00633818" w:rsidRDefault="00633818" w:rsidP="00C8719B">
      <w:pPr>
        <w:ind w:firstLine="709"/>
        <w:jc w:val="both"/>
      </w:pPr>
    </w:p>
    <w:p w:rsidR="00C8719B" w:rsidRPr="00633818" w:rsidRDefault="00C8719B" w:rsidP="00C8719B">
      <w:pPr>
        <w:ind w:firstLine="709"/>
        <w:jc w:val="both"/>
      </w:pPr>
    </w:p>
    <w:p w:rsidR="00633818" w:rsidRPr="00633818" w:rsidRDefault="00633818" w:rsidP="00C8719B">
      <w:pPr>
        <w:tabs>
          <w:tab w:val="left" w:pos="1134"/>
        </w:tabs>
        <w:autoSpaceDE w:val="0"/>
        <w:autoSpaceDN w:val="0"/>
        <w:adjustRightInd w:val="0"/>
        <w:ind w:firstLine="709"/>
        <w:jc w:val="both"/>
      </w:pPr>
      <w:r w:rsidRPr="00633818">
        <w:t>В соответствии с постановлением администрации района от 05.08.2013 № 1663 «О муниципальных программах Нижневартовского района</w:t>
      </w:r>
      <w:r w:rsidR="00C8719B">
        <w:t>»</w:t>
      </w:r>
      <w:r w:rsidRPr="00633818">
        <w:t xml:space="preserve">, с целью уточнения объемов финансирования мероприятий муниципальной программы: </w:t>
      </w:r>
    </w:p>
    <w:p w:rsidR="00633818" w:rsidRPr="00633818" w:rsidRDefault="00633818" w:rsidP="00C8719B">
      <w:pPr>
        <w:tabs>
          <w:tab w:val="left" w:pos="1134"/>
        </w:tabs>
        <w:autoSpaceDE w:val="0"/>
        <w:autoSpaceDN w:val="0"/>
        <w:adjustRightInd w:val="0"/>
        <w:ind w:firstLine="709"/>
        <w:jc w:val="both"/>
      </w:pPr>
    </w:p>
    <w:p w:rsidR="00633818" w:rsidRPr="00633818" w:rsidRDefault="00C8719B" w:rsidP="00C8719B">
      <w:pPr>
        <w:tabs>
          <w:tab w:val="left" w:pos="1134"/>
        </w:tabs>
        <w:ind w:firstLine="709"/>
        <w:jc w:val="both"/>
        <w:rPr>
          <w:bCs/>
        </w:rPr>
      </w:pPr>
      <w:r>
        <w:t xml:space="preserve">1. </w:t>
      </w:r>
      <w:r w:rsidR="00633818" w:rsidRPr="00633818">
        <w:t>Внести в приложение 2 к постановлению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эффективности в Нижневартовском районе на 2018–2025 годы и на период до 2030 года» следующие изменения:</w:t>
      </w:r>
    </w:p>
    <w:p w:rsidR="00633818" w:rsidRPr="00633818" w:rsidRDefault="00C8719B" w:rsidP="00C8719B">
      <w:pPr>
        <w:tabs>
          <w:tab w:val="left" w:pos="1134"/>
        </w:tabs>
        <w:ind w:firstLine="709"/>
        <w:jc w:val="both"/>
        <w:rPr>
          <w:bCs/>
        </w:rPr>
      </w:pPr>
      <w:r>
        <w:t xml:space="preserve">1.1. </w:t>
      </w:r>
      <w:r w:rsidR="00633818" w:rsidRPr="00633818">
        <w:t>Изложить строки: 1.2.2; 1.2.5</w:t>
      </w:r>
      <w:r>
        <w:t>−</w:t>
      </w:r>
      <w:r w:rsidR="00633818" w:rsidRPr="00633818">
        <w:t>1.2.8; 1.2.12</w:t>
      </w:r>
      <w:r>
        <w:t>−</w:t>
      </w:r>
      <w:r w:rsidR="00633818" w:rsidRPr="00633818">
        <w:t>1.2.18в новой редакции согласно приложению.</w:t>
      </w:r>
    </w:p>
    <w:p w:rsidR="00633818" w:rsidRPr="00633818" w:rsidRDefault="00633818" w:rsidP="00C8719B">
      <w:pPr>
        <w:tabs>
          <w:tab w:val="left" w:pos="1134"/>
        </w:tabs>
        <w:ind w:firstLine="709"/>
        <w:jc w:val="both"/>
      </w:pPr>
    </w:p>
    <w:p w:rsidR="00C8719B" w:rsidRDefault="00633818" w:rsidP="00C8719B">
      <w:pPr>
        <w:autoSpaceDE w:val="0"/>
        <w:autoSpaceDN w:val="0"/>
        <w:adjustRightInd w:val="0"/>
        <w:ind w:firstLine="709"/>
        <w:jc w:val="both"/>
      </w:pPr>
      <w:r w:rsidRPr="00633818">
        <w:t xml:space="preserve">2. </w:t>
      </w:r>
      <w:r w:rsidR="00C8719B">
        <w:t>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www.nvraion.ru.</w:t>
      </w:r>
    </w:p>
    <w:p w:rsidR="00C8719B" w:rsidRDefault="00C8719B" w:rsidP="00C8719B">
      <w:pPr>
        <w:autoSpaceDE w:val="0"/>
        <w:autoSpaceDN w:val="0"/>
        <w:adjustRightInd w:val="0"/>
        <w:ind w:firstLine="709"/>
        <w:jc w:val="both"/>
      </w:pPr>
    </w:p>
    <w:p w:rsidR="00C8719B" w:rsidRDefault="00C8719B" w:rsidP="00C8719B">
      <w:pPr>
        <w:autoSpaceDE w:val="0"/>
        <w:autoSpaceDN w:val="0"/>
        <w:adjustRightInd w:val="0"/>
        <w:ind w:firstLine="709"/>
        <w:jc w:val="both"/>
      </w:pPr>
      <w:r>
        <w:t>3. Пресс-службе администрации района (А.В. Шишлакова) опубликовать постановление в приложении «Официальный бюллетень» к районной газете «Новости Приобья».</w:t>
      </w:r>
    </w:p>
    <w:p w:rsidR="00C8719B" w:rsidRDefault="00C8719B" w:rsidP="00C8719B">
      <w:pPr>
        <w:autoSpaceDE w:val="0"/>
        <w:autoSpaceDN w:val="0"/>
        <w:adjustRightInd w:val="0"/>
        <w:ind w:firstLine="709"/>
        <w:jc w:val="both"/>
      </w:pPr>
    </w:p>
    <w:p w:rsidR="00C8719B" w:rsidRDefault="00C8719B" w:rsidP="00C8719B">
      <w:pPr>
        <w:autoSpaceDE w:val="0"/>
        <w:autoSpaceDN w:val="0"/>
        <w:adjustRightInd w:val="0"/>
        <w:ind w:firstLine="709"/>
        <w:jc w:val="both"/>
      </w:pPr>
      <w:r>
        <w:lastRenderedPageBreak/>
        <w:t>4. Постановление вступает в силу после его официального опубликования (обнародования).</w:t>
      </w:r>
    </w:p>
    <w:p w:rsidR="00C8719B" w:rsidRDefault="00C8719B" w:rsidP="00C8719B">
      <w:pPr>
        <w:ind w:firstLine="709"/>
        <w:jc w:val="both"/>
      </w:pPr>
    </w:p>
    <w:p w:rsidR="00633818" w:rsidRPr="00633818" w:rsidRDefault="00633818" w:rsidP="00C8719B">
      <w:pPr>
        <w:ind w:firstLine="709"/>
        <w:jc w:val="both"/>
      </w:pPr>
      <w:r w:rsidRPr="00633818">
        <w:t>5. Контроль за выполнением постановления возложить на исполняющего обязанности заместителя главы района по жилищно-коммунальному хозяйству и строительству М.Ю. Канышеву.</w:t>
      </w:r>
    </w:p>
    <w:p w:rsidR="00633818" w:rsidRDefault="00633818" w:rsidP="00633818">
      <w:pPr>
        <w:jc w:val="both"/>
      </w:pPr>
    </w:p>
    <w:p w:rsidR="00C8719B" w:rsidRDefault="00C8719B" w:rsidP="00633818">
      <w:pPr>
        <w:jc w:val="both"/>
      </w:pPr>
    </w:p>
    <w:p w:rsidR="00C8719B" w:rsidRPr="00633818" w:rsidRDefault="00C8719B" w:rsidP="00633818">
      <w:pPr>
        <w:jc w:val="both"/>
      </w:pPr>
    </w:p>
    <w:p w:rsidR="00C8719B" w:rsidRDefault="00C8719B" w:rsidP="00C8719B">
      <w:pPr>
        <w:jc w:val="both"/>
      </w:pPr>
      <w:r>
        <w:t>Глава района                                                                                        Б.А. Саломатин</w:t>
      </w:r>
    </w:p>
    <w:p w:rsidR="00633818" w:rsidRDefault="00633818" w:rsidP="00633818"/>
    <w:p w:rsidR="00C8719B" w:rsidRDefault="00C8719B" w:rsidP="00633818"/>
    <w:p w:rsidR="00C8719B" w:rsidRPr="00633818" w:rsidRDefault="00C8719B" w:rsidP="00633818">
      <w:pPr>
        <w:sectPr w:rsidR="00C8719B" w:rsidRPr="00633818" w:rsidSect="00C8719B">
          <w:headerReference w:type="default" r:id="rId9"/>
          <w:pgSz w:w="11906" w:h="16838"/>
          <w:pgMar w:top="1134" w:right="567" w:bottom="1134" w:left="1701" w:header="720" w:footer="720" w:gutter="0"/>
          <w:cols w:space="720"/>
        </w:sectPr>
      </w:pPr>
    </w:p>
    <w:p w:rsidR="00633818" w:rsidRPr="00633818" w:rsidRDefault="00633818" w:rsidP="00C8719B">
      <w:pPr>
        <w:ind w:firstLine="10206"/>
        <w:jc w:val="both"/>
      </w:pPr>
      <w:r w:rsidRPr="00633818">
        <w:lastRenderedPageBreak/>
        <w:t xml:space="preserve">Приложение к постановлению </w:t>
      </w:r>
    </w:p>
    <w:p w:rsidR="00633818" w:rsidRPr="00633818" w:rsidRDefault="00633818" w:rsidP="00C8719B">
      <w:pPr>
        <w:ind w:firstLine="10206"/>
        <w:jc w:val="both"/>
      </w:pPr>
      <w:r w:rsidRPr="00633818">
        <w:t>администрации района</w:t>
      </w:r>
    </w:p>
    <w:p w:rsidR="00633818" w:rsidRPr="00633818" w:rsidRDefault="00633818" w:rsidP="00C8719B">
      <w:pPr>
        <w:ind w:firstLine="10206"/>
        <w:jc w:val="both"/>
      </w:pPr>
      <w:r w:rsidRPr="00633818">
        <w:t xml:space="preserve">от </w:t>
      </w:r>
      <w:r w:rsidR="004723C0">
        <w:t>28.08.2018</w:t>
      </w:r>
      <w:r w:rsidRPr="00633818">
        <w:t xml:space="preserve"> № </w:t>
      </w:r>
      <w:r w:rsidR="004723C0">
        <w:t>1898</w:t>
      </w:r>
      <w:bookmarkStart w:id="0" w:name="_GoBack"/>
      <w:bookmarkEnd w:id="0"/>
    </w:p>
    <w:p w:rsidR="00633818" w:rsidRDefault="00633818" w:rsidP="00633818">
      <w:pPr>
        <w:jc w:val="center"/>
        <w:rPr>
          <w:b/>
        </w:rPr>
      </w:pPr>
    </w:p>
    <w:p w:rsidR="00C8719B" w:rsidRDefault="00C8719B" w:rsidP="00633818">
      <w:pPr>
        <w:jc w:val="center"/>
        <w:rPr>
          <w:b/>
        </w:rPr>
      </w:pPr>
    </w:p>
    <w:p w:rsidR="00C8719B" w:rsidRDefault="00633818" w:rsidP="00633818">
      <w:pPr>
        <w:jc w:val="center"/>
        <w:rPr>
          <w:b/>
        </w:rPr>
      </w:pPr>
      <w:r w:rsidRPr="00633818">
        <w:rPr>
          <w:b/>
        </w:rPr>
        <w:t xml:space="preserve">Изменения, </w:t>
      </w:r>
    </w:p>
    <w:p w:rsidR="00633818" w:rsidRPr="00633818" w:rsidRDefault="00633818" w:rsidP="00633818">
      <w:pPr>
        <w:jc w:val="center"/>
        <w:rPr>
          <w:b/>
        </w:rPr>
      </w:pPr>
      <w:r w:rsidRPr="00633818">
        <w:rPr>
          <w:b/>
        </w:rPr>
        <w:t>которые вносятся в приложение 2 к муниципальной программе</w:t>
      </w:r>
    </w:p>
    <w:p w:rsidR="00C8719B" w:rsidRDefault="00633818" w:rsidP="00633818">
      <w:pPr>
        <w:jc w:val="center"/>
        <w:rPr>
          <w:b/>
        </w:rPr>
      </w:pPr>
      <w:r w:rsidRPr="00633818">
        <w:rPr>
          <w:b/>
        </w:rPr>
        <w:t xml:space="preserve">«Развитие жилищно-коммунального комплекса и повышение энергетической эффективности </w:t>
      </w:r>
    </w:p>
    <w:p w:rsidR="00633818" w:rsidRPr="00633818" w:rsidRDefault="00633818" w:rsidP="00633818">
      <w:pPr>
        <w:jc w:val="center"/>
        <w:rPr>
          <w:b/>
        </w:rPr>
      </w:pPr>
      <w:r w:rsidRPr="00633818">
        <w:rPr>
          <w:b/>
        </w:rPr>
        <w:t>в Нижневартовском районе на 2018–2025 годы и на период до 2030 года»</w:t>
      </w:r>
    </w:p>
    <w:p w:rsidR="00633818" w:rsidRPr="00633818" w:rsidRDefault="00633818" w:rsidP="00633818">
      <w:pPr>
        <w:rPr>
          <w:b/>
        </w:rPr>
      </w:pPr>
    </w:p>
    <w:tbl>
      <w:tblPr>
        <w:tblW w:w="15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8"/>
        <w:gridCol w:w="1275"/>
        <w:gridCol w:w="1276"/>
        <w:gridCol w:w="851"/>
        <w:gridCol w:w="992"/>
        <w:gridCol w:w="1134"/>
        <w:gridCol w:w="829"/>
        <w:gridCol w:w="1008"/>
        <w:gridCol w:w="1134"/>
        <w:gridCol w:w="993"/>
        <w:gridCol w:w="1134"/>
        <w:gridCol w:w="1133"/>
        <w:gridCol w:w="850"/>
        <w:gridCol w:w="709"/>
        <w:gridCol w:w="709"/>
      </w:tblGrid>
      <w:tr w:rsidR="00633818" w:rsidRPr="00C8719B" w:rsidTr="00C8719B">
        <w:trPr>
          <w:trHeight w:val="255"/>
          <w:jc w:val="center"/>
        </w:trPr>
        <w:tc>
          <w:tcPr>
            <w:tcW w:w="988" w:type="dxa"/>
            <w:vMerge w:val="restart"/>
            <w:tcBorders>
              <w:top w:val="single" w:sz="4" w:space="0" w:color="auto"/>
              <w:left w:val="single" w:sz="4" w:space="0" w:color="auto"/>
              <w:bottom w:val="single" w:sz="4" w:space="0" w:color="auto"/>
              <w:right w:val="single" w:sz="4" w:space="0" w:color="auto"/>
            </w:tcBorders>
            <w:noWrap/>
            <w:hideMark/>
          </w:tcPr>
          <w:p w:rsidR="00C8719B" w:rsidRDefault="00633818" w:rsidP="00C8719B">
            <w:pPr>
              <w:jc w:val="center"/>
              <w:rPr>
                <w:b/>
                <w:sz w:val="22"/>
                <w:szCs w:val="22"/>
              </w:rPr>
            </w:pPr>
            <w:r w:rsidRPr="00C8719B">
              <w:rPr>
                <w:b/>
                <w:sz w:val="22"/>
                <w:szCs w:val="22"/>
              </w:rPr>
              <w:t>№</w:t>
            </w:r>
          </w:p>
          <w:p w:rsidR="00633818" w:rsidRPr="00C8719B" w:rsidRDefault="00C8719B" w:rsidP="00C8719B">
            <w:pPr>
              <w:jc w:val="center"/>
              <w:rPr>
                <w:b/>
                <w:sz w:val="22"/>
                <w:szCs w:val="22"/>
              </w:rPr>
            </w:pPr>
            <w:r>
              <w:rPr>
                <w:b/>
                <w:sz w:val="22"/>
                <w:szCs w:val="22"/>
              </w:rPr>
              <w:t>п/</w:t>
            </w:r>
            <w:r w:rsidR="00633818" w:rsidRPr="00C8719B">
              <w:rPr>
                <w:b/>
                <w:sz w:val="22"/>
                <w:szCs w:val="22"/>
              </w:rPr>
              <w:t>п</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8719B" w:rsidRDefault="00633818" w:rsidP="00C8719B">
            <w:pPr>
              <w:jc w:val="center"/>
              <w:rPr>
                <w:b/>
                <w:sz w:val="22"/>
                <w:szCs w:val="22"/>
              </w:rPr>
            </w:pPr>
            <w:r w:rsidRPr="00C8719B">
              <w:rPr>
                <w:b/>
                <w:sz w:val="22"/>
                <w:szCs w:val="22"/>
              </w:rPr>
              <w:t>Наимено</w:t>
            </w:r>
          </w:p>
          <w:p w:rsidR="00C8719B" w:rsidRDefault="00633818" w:rsidP="00C8719B">
            <w:pPr>
              <w:jc w:val="center"/>
              <w:rPr>
                <w:b/>
                <w:sz w:val="22"/>
                <w:szCs w:val="22"/>
              </w:rPr>
            </w:pPr>
            <w:r w:rsidRPr="00C8719B">
              <w:rPr>
                <w:b/>
                <w:sz w:val="22"/>
                <w:szCs w:val="22"/>
              </w:rPr>
              <w:t>вание основ</w:t>
            </w:r>
          </w:p>
          <w:p w:rsidR="00C8719B" w:rsidRDefault="00633818" w:rsidP="00C8719B">
            <w:pPr>
              <w:jc w:val="center"/>
              <w:rPr>
                <w:b/>
                <w:sz w:val="22"/>
                <w:szCs w:val="22"/>
              </w:rPr>
            </w:pPr>
            <w:r w:rsidRPr="00C8719B">
              <w:rPr>
                <w:b/>
                <w:sz w:val="22"/>
                <w:szCs w:val="22"/>
              </w:rPr>
              <w:t>ного мероприятия</w:t>
            </w:r>
          </w:p>
          <w:p w:rsidR="00C8719B" w:rsidRDefault="00633818" w:rsidP="00C8719B">
            <w:pPr>
              <w:jc w:val="center"/>
              <w:rPr>
                <w:b/>
                <w:sz w:val="22"/>
                <w:szCs w:val="22"/>
              </w:rPr>
            </w:pPr>
            <w:r w:rsidRPr="00C8719B">
              <w:rPr>
                <w:b/>
                <w:sz w:val="22"/>
                <w:szCs w:val="22"/>
              </w:rPr>
              <w:t>муници</w:t>
            </w:r>
          </w:p>
          <w:p w:rsidR="00C8719B" w:rsidRDefault="00633818" w:rsidP="00C8719B">
            <w:pPr>
              <w:jc w:val="center"/>
              <w:rPr>
                <w:b/>
                <w:sz w:val="22"/>
                <w:szCs w:val="22"/>
              </w:rPr>
            </w:pPr>
            <w:r w:rsidRPr="00C8719B">
              <w:rPr>
                <w:b/>
                <w:sz w:val="22"/>
                <w:szCs w:val="22"/>
              </w:rPr>
              <w:t>пальнойпрограм</w:t>
            </w:r>
          </w:p>
          <w:p w:rsidR="00C8719B" w:rsidRDefault="00633818" w:rsidP="00C8719B">
            <w:pPr>
              <w:jc w:val="center"/>
              <w:rPr>
                <w:b/>
                <w:sz w:val="22"/>
                <w:szCs w:val="22"/>
              </w:rPr>
            </w:pPr>
            <w:r w:rsidRPr="00C8719B">
              <w:rPr>
                <w:b/>
                <w:sz w:val="22"/>
                <w:szCs w:val="22"/>
              </w:rPr>
              <w:t>мы (наимено</w:t>
            </w:r>
          </w:p>
          <w:p w:rsidR="00C8719B" w:rsidRDefault="00633818" w:rsidP="00C8719B">
            <w:pPr>
              <w:jc w:val="center"/>
              <w:rPr>
                <w:b/>
                <w:sz w:val="22"/>
                <w:szCs w:val="22"/>
              </w:rPr>
            </w:pPr>
            <w:r w:rsidRPr="00C8719B">
              <w:rPr>
                <w:b/>
                <w:sz w:val="22"/>
                <w:szCs w:val="22"/>
              </w:rPr>
              <w:t>ваниемероп</w:t>
            </w:r>
          </w:p>
          <w:p w:rsidR="00633818" w:rsidRPr="00C8719B" w:rsidRDefault="00633818" w:rsidP="00C8719B">
            <w:pPr>
              <w:jc w:val="center"/>
              <w:rPr>
                <w:b/>
                <w:sz w:val="22"/>
                <w:szCs w:val="22"/>
              </w:rPr>
            </w:pPr>
            <w:r w:rsidRPr="00C8719B">
              <w:rPr>
                <w:b/>
                <w:sz w:val="22"/>
                <w:szCs w:val="22"/>
              </w:rPr>
              <w:t>риятия /объекта)</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8719B" w:rsidRDefault="00633818" w:rsidP="00C8719B">
            <w:pPr>
              <w:jc w:val="center"/>
              <w:rPr>
                <w:b/>
                <w:sz w:val="22"/>
                <w:szCs w:val="22"/>
              </w:rPr>
            </w:pPr>
            <w:r w:rsidRPr="00C8719B">
              <w:rPr>
                <w:b/>
                <w:sz w:val="22"/>
                <w:szCs w:val="22"/>
              </w:rPr>
              <w:t>Ответст</w:t>
            </w:r>
          </w:p>
          <w:p w:rsidR="00C8719B" w:rsidRDefault="00633818" w:rsidP="00C8719B">
            <w:pPr>
              <w:jc w:val="center"/>
              <w:rPr>
                <w:b/>
                <w:sz w:val="22"/>
                <w:szCs w:val="22"/>
              </w:rPr>
            </w:pPr>
            <w:r w:rsidRPr="00C8719B">
              <w:rPr>
                <w:b/>
                <w:sz w:val="22"/>
                <w:szCs w:val="22"/>
              </w:rPr>
              <w:t>венный испол</w:t>
            </w:r>
          </w:p>
          <w:p w:rsidR="00633818" w:rsidRPr="00C8719B" w:rsidRDefault="00633818" w:rsidP="00C8719B">
            <w:pPr>
              <w:jc w:val="center"/>
              <w:rPr>
                <w:b/>
                <w:sz w:val="22"/>
                <w:szCs w:val="22"/>
              </w:rPr>
            </w:pPr>
            <w:r w:rsidRPr="00C8719B">
              <w:rPr>
                <w:b/>
                <w:sz w:val="22"/>
                <w:szCs w:val="22"/>
              </w:rPr>
              <w:t>нитель/ соисполнитель</w:t>
            </w:r>
          </w:p>
        </w:tc>
        <w:tc>
          <w:tcPr>
            <w:tcW w:w="851" w:type="dxa"/>
            <w:vMerge w:val="restart"/>
            <w:tcBorders>
              <w:top w:val="single" w:sz="4" w:space="0" w:color="auto"/>
              <w:left w:val="single" w:sz="4" w:space="0" w:color="auto"/>
              <w:bottom w:val="single" w:sz="4" w:space="0" w:color="auto"/>
              <w:right w:val="single" w:sz="4" w:space="0" w:color="auto"/>
            </w:tcBorders>
            <w:hideMark/>
          </w:tcPr>
          <w:p w:rsidR="00C8719B" w:rsidRDefault="00633818" w:rsidP="00C8719B">
            <w:pPr>
              <w:jc w:val="center"/>
              <w:rPr>
                <w:b/>
                <w:sz w:val="22"/>
                <w:szCs w:val="22"/>
              </w:rPr>
            </w:pPr>
            <w:r w:rsidRPr="00C8719B">
              <w:rPr>
                <w:b/>
                <w:sz w:val="22"/>
                <w:szCs w:val="22"/>
              </w:rPr>
              <w:t>Источник фи</w:t>
            </w:r>
          </w:p>
          <w:p w:rsidR="00C8719B" w:rsidRDefault="00C8719B" w:rsidP="00C8719B">
            <w:pPr>
              <w:jc w:val="center"/>
              <w:rPr>
                <w:b/>
                <w:sz w:val="22"/>
                <w:szCs w:val="22"/>
              </w:rPr>
            </w:pPr>
            <w:r>
              <w:rPr>
                <w:b/>
                <w:sz w:val="22"/>
                <w:szCs w:val="22"/>
              </w:rPr>
              <w:t>н</w:t>
            </w:r>
            <w:r w:rsidR="00633818" w:rsidRPr="00C8719B">
              <w:rPr>
                <w:b/>
                <w:sz w:val="22"/>
                <w:szCs w:val="22"/>
              </w:rPr>
              <w:t>ан</w:t>
            </w:r>
          </w:p>
          <w:p w:rsidR="00C8719B" w:rsidRDefault="00633818" w:rsidP="00C8719B">
            <w:pPr>
              <w:jc w:val="center"/>
              <w:rPr>
                <w:b/>
                <w:sz w:val="22"/>
                <w:szCs w:val="22"/>
              </w:rPr>
            </w:pPr>
            <w:r w:rsidRPr="00C8719B">
              <w:rPr>
                <w:b/>
                <w:sz w:val="22"/>
                <w:szCs w:val="22"/>
              </w:rPr>
              <w:t>сиро</w:t>
            </w:r>
          </w:p>
          <w:p w:rsidR="00C8719B" w:rsidRDefault="00633818" w:rsidP="00C8719B">
            <w:pPr>
              <w:jc w:val="center"/>
              <w:rPr>
                <w:b/>
                <w:sz w:val="22"/>
                <w:szCs w:val="22"/>
              </w:rPr>
            </w:pPr>
            <w:r w:rsidRPr="00C8719B">
              <w:rPr>
                <w:b/>
                <w:sz w:val="22"/>
                <w:szCs w:val="22"/>
              </w:rPr>
              <w:t>ва</w:t>
            </w:r>
          </w:p>
          <w:p w:rsidR="00633818" w:rsidRPr="00C8719B" w:rsidRDefault="00633818" w:rsidP="00C8719B">
            <w:pPr>
              <w:jc w:val="center"/>
              <w:rPr>
                <w:b/>
                <w:sz w:val="22"/>
                <w:szCs w:val="22"/>
              </w:rPr>
            </w:pPr>
            <w:r w:rsidRPr="00C8719B">
              <w:rPr>
                <w:b/>
                <w:sz w:val="22"/>
                <w:szCs w:val="22"/>
              </w:rPr>
              <w:t>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C8719B" w:rsidRDefault="00633818" w:rsidP="00C8719B">
            <w:pPr>
              <w:jc w:val="center"/>
              <w:rPr>
                <w:b/>
                <w:sz w:val="22"/>
                <w:szCs w:val="22"/>
              </w:rPr>
            </w:pPr>
            <w:r w:rsidRPr="00C8719B">
              <w:rPr>
                <w:b/>
                <w:sz w:val="22"/>
                <w:szCs w:val="22"/>
              </w:rPr>
              <w:t>Номер показателя из табли</w:t>
            </w:r>
          </w:p>
          <w:p w:rsidR="00C8719B" w:rsidRDefault="00633818" w:rsidP="00C8719B">
            <w:pPr>
              <w:jc w:val="center"/>
              <w:rPr>
                <w:b/>
                <w:sz w:val="22"/>
                <w:szCs w:val="22"/>
              </w:rPr>
            </w:pPr>
            <w:r w:rsidRPr="00C8719B">
              <w:rPr>
                <w:b/>
                <w:sz w:val="22"/>
                <w:szCs w:val="22"/>
              </w:rPr>
              <w:t>цы «Целе</w:t>
            </w:r>
          </w:p>
          <w:p w:rsidR="00C8719B" w:rsidRDefault="00633818" w:rsidP="00C8719B">
            <w:pPr>
              <w:jc w:val="center"/>
              <w:rPr>
                <w:b/>
                <w:sz w:val="22"/>
                <w:szCs w:val="22"/>
              </w:rPr>
            </w:pPr>
            <w:r w:rsidRPr="00C8719B">
              <w:rPr>
                <w:b/>
                <w:sz w:val="22"/>
                <w:szCs w:val="22"/>
              </w:rPr>
              <w:t>вые показатели муници</w:t>
            </w:r>
          </w:p>
          <w:p w:rsidR="00C8719B" w:rsidRDefault="00633818" w:rsidP="00C8719B">
            <w:pPr>
              <w:jc w:val="center"/>
              <w:rPr>
                <w:b/>
                <w:sz w:val="22"/>
                <w:szCs w:val="22"/>
              </w:rPr>
            </w:pPr>
            <w:r w:rsidRPr="00C8719B">
              <w:rPr>
                <w:b/>
                <w:sz w:val="22"/>
                <w:szCs w:val="22"/>
              </w:rPr>
              <w:t>паль</w:t>
            </w:r>
          </w:p>
          <w:p w:rsidR="00633818" w:rsidRPr="00C8719B" w:rsidRDefault="00633818" w:rsidP="00C8719B">
            <w:pPr>
              <w:jc w:val="center"/>
              <w:rPr>
                <w:b/>
                <w:sz w:val="22"/>
                <w:szCs w:val="22"/>
              </w:rPr>
            </w:pPr>
            <w:r w:rsidRPr="00C8719B">
              <w:rPr>
                <w:b/>
                <w:sz w:val="22"/>
                <w:szCs w:val="22"/>
              </w:rPr>
              <w:t>ной программы»</w:t>
            </w:r>
          </w:p>
        </w:tc>
        <w:tc>
          <w:tcPr>
            <w:tcW w:w="9633" w:type="dxa"/>
            <w:gridSpan w:val="10"/>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b/>
                <w:sz w:val="22"/>
                <w:szCs w:val="22"/>
              </w:rPr>
            </w:pPr>
            <w:r w:rsidRPr="00C8719B">
              <w:rPr>
                <w:b/>
                <w:sz w:val="22"/>
                <w:szCs w:val="22"/>
              </w:rPr>
              <w:t>Финансовые затраты на реализацию (тыс.рублей)</w:t>
            </w:r>
          </w:p>
        </w:tc>
      </w:tr>
      <w:tr w:rsidR="00633818" w:rsidRPr="00C8719B" w:rsidTr="00C8719B">
        <w:trPr>
          <w:trHeight w:val="25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851"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992"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b/>
                <w:sz w:val="22"/>
                <w:szCs w:val="22"/>
              </w:rPr>
            </w:pPr>
            <w:r w:rsidRPr="00C8719B">
              <w:rPr>
                <w:b/>
                <w:sz w:val="22"/>
                <w:szCs w:val="22"/>
              </w:rPr>
              <w:t>всего</w:t>
            </w:r>
          </w:p>
        </w:tc>
        <w:tc>
          <w:tcPr>
            <w:tcW w:w="8499" w:type="dxa"/>
            <w:gridSpan w:val="9"/>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b/>
                <w:sz w:val="22"/>
                <w:szCs w:val="22"/>
              </w:rPr>
            </w:pPr>
            <w:r w:rsidRPr="00C8719B">
              <w:rPr>
                <w:b/>
                <w:sz w:val="22"/>
                <w:szCs w:val="22"/>
              </w:rPr>
              <w:t>в том числе</w:t>
            </w:r>
          </w:p>
        </w:tc>
      </w:tr>
      <w:tr w:rsidR="00633818" w:rsidRPr="00C8719B" w:rsidTr="00C8719B">
        <w:trPr>
          <w:trHeight w:val="25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851"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992"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134"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b/>
                <w:sz w:val="22"/>
                <w:szCs w:val="22"/>
              </w:rPr>
            </w:pP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b/>
                <w:sz w:val="22"/>
                <w:szCs w:val="22"/>
              </w:rPr>
            </w:pPr>
            <w:r w:rsidRPr="00C8719B">
              <w:rPr>
                <w:b/>
                <w:sz w:val="22"/>
                <w:szCs w:val="22"/>
              </w:rPr>
              <w:t>2018 г</w:t>
            </w:r>
            <w:r w:rsidR="00C8719B">
              <w:rPr>
                <w:b/>
                <w:sz w:val="22"/>
                <w:szCs w:val="22"/>
              </w:rPr>
              <w:t>од</w:t>
            </w:r>
          </w:p>
        </w:tc>
        <w:tc>
          <w:tcPr>
            <w:tcW w:w="1008" w:type="dxa"/>
            <w:tcBorders>
              <w:top w:val="single" w:sz="4" w:space="0" w:color="auto"/>
              <w:left w:val="single" w:sz="4" w:space="0" w:color="auto"/>
              <w:bottom w:val="single" w:sz="4" w:space="0" w:color="auto"/>
              <w:right w:val="single" w:sz="4" w:space="0" w:color="auto"/>
            </w:tcBorders>
            <w:noWrap/>
            <w:hideMark/>
          </w:tcPr>
          <w:p w:rsidR="00C8719B" w:rsidRDefault="00633818" w:rsidP="00C8719B">
            <w:pPr>
              <w:jc w:val="center"/>
              <w:rPr>
                <w:b/>
                <w:sz w:val="22"/>
                <w:szCs w:val="22"/>
              </w:rPr>
            </w:pPr>
            <w:r w:rsidRPr="00C8719B">
              <w:rPr>
                <w:b/>
                <w:sz w:val="22"/>
                <w:szCs w:val="22"/>
              </w:rPr>
              <w:t xml:space="preserve">2019 </w:t>
            </w:r>
          </w:p>
          <w:p w:rsidR="00633818" w:rsidRPr="00C8719B" w:rsidRDefault="00633818" w:rsidP="00C8719B">
            <w:pPr>
              <w:jc w:val="center"/>
              <w:rPr>
                <w:b/>
                <w:sz w:val="22"/>
                <w:szCs w:val="22"/>
              </w:rPr>
            </w:pPr>
            <w:r w:rsidRPr="00C8719B">
              <w:rPr>
                <w:b/>
                <w:sz w:val="22"/>
                <w:szCs w:val="22"/>
              </w:rPr>
              <w:t>г</w:t>
            </w:r>
            <w:r w:rsidR="00C8719B">
              <w:rPr>
                <w:b/>
                <w:sz w:val="22"/>
                <w:szCs w:val="22"/>
              </w:rPr>
              <w:t>од</w:t>
            </w:r>
          </w:p>
        </w:tc>
        <w:tc>
          <w:tcPr>
            <w:tcW w:w="1134" w:type="dxa"/>
            <w:tcBorders>
              <w:top w:val="single" w:sz="4" w:space="0" w:color="auto"/>
              <w:left w:val="single" w:sz="4" w:space="0" w:color="auto"/>
              <w:bottom w:val="single" w:sz="4" w:space="0" w:color="auto"/>
              <w:right w:val="single" w:sz="4" w:space="0" w:color="auto"/>
            </w:tcBorders>
            <w:noWrap/>
            <w:hideMark/>
          </w:tcPr>
          <w:p w:rsidR="00C8719B" w:rsidRDefault="00633818" w:rsidP="00C8719B">
            <w:pPr>
              <w:jc w:val="center"/>
              <w:rPr>
                <w:b/>
                <w:sz w:val="22"/>
                <w:szCs w:val="22"/>
              </w:rPr>
            </w:pPr>
            <w:r w:rsidRPr="00C8719B">
              <w:rPr>
                <w:b/>
                <w:sz w:val="22"/>
                <w:szCs w:val="22"/>
              </w:rPr>
              <w:t>2020</w:t>
            </w:r>
          </w:p>
          <w:p w:rsidR="00633818" w:rsidRPr="00C8719B" w:rsidRDefault="00633818" w:rsidP="00C8719B">
            <w:pPr>
              <w:jc w:val="center"/>
              <w:rPr>
                <w:b/>
                <w:sz w:val="22"/>
                <w:szCs w:val="22"/>
              </w:rPr>
            </w:pPr>
            <w:r w:rsidRPr="00C8719B">
              <w:rPr>
                <w:b/>
                <w:sz w:val="22"/>
                <w:szCs w:val="22"/>
              </w:rPr>
              <w:t>г</w:t>
            </w:r>
            <w:r w:rsidR="00C8719B">
              <w:rPr>
                <w:b/>
                <w:sz w:val="22"/>
                <w:szCs w:val="22"/>
              </w:rPr>
              <w:t>од</w:t>
            </w:r>
          </w:p>
        </w:tc>
        <w:tc>
          <w:tcPr>
            <w:tcW w:w="993" w:type="dxa"/>
            <w:tcBorders>
              <w:top w:val="single" w:sz="4" w:space="0" w:color="auto"/>
              <w:left w:val="single" w:sz="4" w:space="0" w:color="auto"/>
              <w:bottom w:val="single" w:sz="4" w:space="0" w:color="auto"/>
              <w:right w:val="single" w:sz="4" w:space="0" w:color="auto"/>
            </w:tcBorders>
            <w:noWrap/>
            <w:hideMark/>
          </w:tcPr>
          <w:p w:rsidR="00C8719B" w:rsidRDefault="00633818" w:rsidP="00C8719B">
            <w:pPr>
              <w:jc w:val="center"/>
              <w:rPr>
                <w:b/>
                <w:sz w:val="22"/>
                <w:szCs w:val="22"/>
              </w:rPr>
            </w:pPr>
            <w:r w:rsidRPr="00C8719B">
              <w:rPr>
                <w:b/>
                <w:sz w:val="22"/>
                <w:szCs w:val="22"/>
              </w:rPr>
              <w:t>2021</w:t>
            </w:r>
          </w:p>
          <w:p w:rsidR="00633818" w:rsidRPr="00C8719B" w:rsidRDefault="00633818" w:rsidP="00C8719B">
            <w:pPr>
              <w:jc w:val="center"/>
              <w:rPr>
                <w:b/>
                <w:sz w:val="22"/>
                <w:szCs w:val="22"/>
              </w:rPr>
            </w:pPr>
            <w:r w:rsidRPr="00C8719B">
              <w:rPr>
                <w:b/>
                <w:sz w:val="22"/>
                <w:szCs w:val="22"/>
              </w:rPr>
              <w:t>г</w:t>
            </w:r>
            <w:r w:rsidR="00C8719B">
              <w:rPr>
                <w:b/>
                <w:sz w:val="22"/>
                <w:szCs w:val="22"/>
              </w:rPr>
              <w:t>од</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b/>
                <w:sz w:val="22"/>
                <w:szCs w:val="22"/>
              </w:rPr>
            </w:pPr>
            <w:r w:rsidRPr="00C8719B">
              <w:rPr>
                <w:b/>
                <w:sz w:val="22"/>
                <w:szCs w:val="22"/>
              </w:rPr>
              <w:t>2022 г</w:t>
            </w:r>
            <w:r w:rsidR="00C8719B">
              <w:rPr>
                <w:b/>
                <w:sz w:val="22"/>
                <w:szCs w:val="22"/>
              </w:rPr>
              <w:t>од</w:t>
            </w:r>
          </w:p>
        </w:tc>
        <w:tc>
          <w:tcPr>
            <w:tcW w:w="1133" w:type="dxa"/>
            <w:tcBorders>
              <w:top w:val="single" w:sz="4" w:space="0" w:color="auto"/>
              <w:left w:val="single" w:sz="4" w:space="0" w:color="auto"/>
              <w:bottom w:val="single" w:sz="4" w:space="0" w:color="auto"/>
              <w:right w:val="single" w:sz="4" w:space="0" w:color="auto"/>
            </w:tcBorders>
            <w:noWrap/>
            <w:hideMark/>
          </w:tcPr>
          <w:p w:rsidR="00C8719B" w:rsidRDefault="00633818" w:rsidP="00C8719B">
            <w:pPr>
              <w:jc w:val="center"/>
              <w:rPr>
                <w:b/>
                <w:sz w:val="22"/>
                <w:szCs w:val="22"/>
              </w:rPr>
            </w:pPr>
            <w:r w:rsidRPr="00C8719B">
              <w:rPr>
                <w:b/>
                <w:sz w:val="22"/>
                <w:szCs w:val="22"/>
              </w:rPr>
              <w:t>2023</w:t>
            </w:r>
          </w:p>
          <w:p w:rsidR="00633818" w:rsidRPr="00C8719B" w:rsidRDefault="00633818" w:rsidP="00C8719B">
            <w:pPr>
              <w:jc w:val="center"/>
              <w:rPr>
                <w:b/>
                <w:sz w:val="22"/>
                <w:szCs w:val="22"/>
              </w:rPr>
            </w:pPr>
            <w:r w:rsidRPr="00C8719B">
              <w:rPr>
                <w:b/>
                <w:sz w:val="22"/>
                <w:szCs w:val="22"/>
              </w:rPr>
              <w:t>г</w:t>
            </w:r>
            <w:r w:rsidR="00C8719B">
              <w:rPr>
                <w:b/>
                <w:sz w:val="22"/>
                <w:szCs w:val="22"/>
              </w:rPr>
              <w:t>од</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b/>
                <w:sz w:val="22"/>
                <w:szCs w:val="22"/>
              </w:rPr>
            </w:pPr>
            <w:r w:rsidRPr="00C8719B">
              <w:rPr>
                <w:b/>
                <w:sz w:val="22"/>
                <w:szCs w:val="22"/>
              </w:rPr>
              <w:t>2024 г</w:t>
            </w:r>
            <w:r w:rsidR="00C8719B">
              <w:rPr>
                <w:b/>
                <w:sz w:val="22"/>
                <w:szCs w:val="22"/>
              </w:rPr>
              <w:t>од</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b/>
                <w:sz w:val="22"/>
                <w:szCs w:val="22"/>
              </w:rPr>
            </w:pPr>
            <w:r w:rsidRPr="00C8719B">
              <w:rPr>
                <w:b/>
                <w:sz w:val="22"/>
                <w:szCs w:val="22"/>
              </w:rPr>
              <w:t>2025г</w:t>
            </w:r>
            <w:r w:rsidR="00C8719B">
              <w:rPr>
                <w:b/>
                <w:sz w:val="22"/>
                <w:szCs w:val="22"/>
              </w:rPr>
              <w:t>од</w:t>
            </w:r>
          </w:p>
        </w:tc>
        <w:tc>
          <w:tcPr>
            <w:tcW w:w="709" w:type="dxa"/>
            <w:tcBorders>
              <w:top w:val="single" w:sz="4" w:space="0" w:color="auto"/>
              <w:left w:val="single" w:sz="4" w:space="0" w:color="auto"/>
              <w:bottom w:val="single" w:sz="4" w:space="0" w:color="auto"/>
              <w:right w:val="single" w:sz="4" w:space="0" w:color="auto"/>
            </w:tcBorders>
            <w:noWrap/>
            <w:hideMark/>
          </w:tcPr>
          <w:p w:rsidR="00C8719B" w:rsidRDefault="00C8719B" w:rsidP="00C8719B">
            <w:pPr>
              <w:jc w:val="center"/>
              <w:rPr>
                <w:b/>
                <w:sz w:val="22"/>
                <w:szCs w:val="22"/>
              </w:rPr>
            </w:pPr>
            <w:r>
              <w:rPr>
                <w:b/>
                <w:sz w:val="22"/>
                <w:szCs w:val="22"/>
              </w:rPr>
              <w:t>2026−</w:t>
            </w:r>
          </w:p>
          <w:p w:rsidR="00633818" w:rsidRPr="00C8719B" w:rsidRDefault="00633818" w:rsidP="00C8719B">
            <w:pPr>
              <w:jc w:val="center"/>
              <w:rPr>
                <w:b/>
                <w:sz w:val="22"/>
                <w:szCs w:val="22"/>
              </w:rPr>
            </w:pPr>
            <w:r w:rsidRPr="00C8719B">
              <w:rPr>
                <w:b/>
                <w:sz w:val="22"/>
                <w:szCs w:val="22"/>
              </w:rPr>
              <w:t>2030гг.</w:t>
            </w:r>
          </w:p>
        </w:tc>
      </w:tr>
      <w:tr w:rsidR="00633818" w:rsidRPr="00C8719B" w:rsidTr="00C8719B">
        <w:trPr>
          <w:trHeight w:val="255"/>
          <w:jc w:val="center"/>
        </w:trPr>
        <w:tc>
          <w:tcPr>
            <w:tcW w:w="15015" w:type="dxa"/>
            <w:gridSpan w:val="15"/>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Подпрограмма 1 «Создание условий для обеспечения качественными коммунальными услугами»</w:t>
            </w:r>
          </w:p>
        </w:tc>
      </w:tr>
      <w:tr w:rsidR="00633818" w:rsidRPr="00C8719B" w:rsidTr="00C8719B">
        <w:trPr>
          <w:trHeight w:val="255"/>
          <w:jc w:val="center"/>
        </w:trPr>
        <w:tc>
          <w:tcPr>
            <w:tcW w:w="988" w:type="dxa"/>
            <w:vMerge w:val="restart"/>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1.2.2</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8719B" w:rsidRDefault="00633818" w:rsidP="00C8719B">
            <w:pPr>
              <w:jc w:val="both"/>
              <w:rPr>
                <w:sz w:val="22"/>
                <w:szCs w:val="22"/>
              </w:rPr>
            </w:pPr>
            <w:r w:rsidRPr="00C8719B">
              <w:rPr>
                <w:sz w:val="22"/>
                <w:szCs w:val="22"/>
              </w:rPr>
              <w:t>Ликвида</w:t>
            </w:r>
          </w:p>
          <w:p w:rsidR="00633818" w:rsidRPr="00C8719B" w:rsidRDefault="00633818" w:rsidP="00C8719B">
            <w:pPr>
              <w:jc w:val="both"/>
              <w:rPr>
                <w:sz w:val="22"/>
                <w:szCs w:val="22"/>
              </w:rPr>
            </w:pPr>
            <w:r w:rsidRPr="00C8719B">
              <w:rPr>
                <w:sz w:val="22"/>
                <w:szCs w:val="22"/>
              </w:rPr>
              <w:t>ция РВС на площадке склада ГСМ ул.Осипенко д.52 в с.п.Ларьяк</w:t>
            </w:r>
          </w:p>
        </w:tc>
        <w:tc>
          <w:tcPr>
            <w:tcW w:w="1276" w:type="dxa"/>
            <w:vMerge w:val="restart"/>
            <w:tcBorders>
              <w:top w:val="single" w:sz="4" w:space="0" w:color="auto"/>
              <w:left w:val="single" w:sz="4" w:space="0" w:color="auto"/>
              <w:bottom w:val="single" w:sz="4" w:space="0" w:color="auto"/>
              <w:right w:val="single" w:sz="4" w:space="0" w:color="auto"/>
            </w:tcBorders>
            <w:hideMark/>
          </w:tcPr>
          <w:p w:rsidR="00C8719B" w:rsidRDefault="00C8719B" w:rsidP="00C8719B">
            <w:pPr>
              <w:jc w:val="both"/>
              <w:rPr>
                <w:sz w:val="22"/>
                <w:szCs w:val="22"/>
              </w:rPr>
            </w:pPr>
            <w:r>
              <w:rPr>
                <w:sz w:val="22"/>
                <w:szCs w:val="22"/>
              </w:rPr>
              <w:t>м</w:t>
            </w:r>
            <w:r w:rsidR="00633818" w:rsidRPr="00C8719B">
              <w:rPr>
                <w:sz w:val="22"/>
                <w:szCs w:val="22"/>
              </w:rPr>
              <w:t>ун</w:t>
            </w:r>
            <w:r>
              <w:rPr>
                <w:sz w:val="22"/>
                <w:szCs w:val="22"/>
              </w:rPr>
              <w:t>ици</w:t>
            </w:r>
          </w:p>
          <w:p w:rsidR="00C8719B" w:rsidRDefault="00C8719B" w:rsidP="00C8719B">
            <w:pPr>
              <w:jc w:val="both"/>
              <w:rPr>
                <w:sz w:val="22"/>
                <w:szCs w:val="22"/>
              </w:rPr>
            </w:pPr>
            <w:r>
              <w:rPr>
                <w:sz w:val="22"/>
                <w:szCs w:val="22"/>
              </w:rPr>
              <w:t>пальное казенное учрежде</w:t>
            </w:r>
          </w:p>
          <w:p w:rsidR="00C8719B" w:rsidRDefault="00C8719B" w:rsidP="00C8719B">
            <w:pPr>
              <w:jc w:val="both"/>
              <w:rPr>
                <w:sz w:val="22"/>
                <w:szCs w:val="22"/>
              </w:rPr>
            </w:pPr>
            <w:r>
              <w:rPr>
                <w:sz w:val="22"/>
                <w:szCs w:val="22"/>
              </w:rPr>
              <w:t>ние «</w:t>
            </w:r>
            <w:r w:rsidR="00633818" w:rsidRPr="00C8719B">
              <w:rPr>
                <w:sz w:val="22"/>
                <w:szCs w:val="22"/>
              </w:rPr>
              <w:t>Управле</w:t>
            </w:r>
          </w:p>
          <w:p w:rsidR="00C8719B" w:rsidRDefault="00633818" w:rsidP="00C8719B">
            <w:pPr>
              <w:jc w:val="both"/>
              <w:rPr>
                <w:sz w:val="22"/>
                <w:szCs w:val="22"/>
              </w:rPr>
            </w:pPr>
            <w:r w:rsidRPr="00C8719B">
              <w:rPr>
                <w:sz w:val="22"/>
                <w:szCs w:val="22"/>
              </w:rPr>
              <w:t>ние капиталь</w:t>
            </w:r>
          </w:p>
          <w:p w:rsidR="00633818" w:rsidRPr="00C8719B" w:rsidRDefault="00633818" w:rsidP="00C8719B">
            <w:pPr>
              <w:jc w:val="both"/>
              <w:rPr>
                <w:sz w:val="22"/>
                <w:szCs w:val="22"/>
              </w:rPr>
            </w:pPr>
            <w:r w:rsidRPr="00C8719B">
              <w:rPr>
                <w:sz w:val="22"/>
                <w:szCs w:val="22"/>
              </w:rPr>
              <w:t xml:space="preserve">ного </w:t>
            </w:r>
            <w:r w:rsidRPr="00C8719B">
              <w:rPr>
                <w:sz w:val="22"/>
                <w:szCs w:val="22"/>
              </w:rPr>
              <w:lastRenderedPageBreak/>
              <w:t>строительства по застройке Нижневартовского района</w:t>
            </w:r>
            <w:r w:rsidR="00C8719B">
              <w:rPr>
                <w:sz w:val="22"/>
                <w:szCs w:val="22"/>
              </w:rPr>
              <w:t>»</w:t>
            </w:r>
          </w:p>
        </w:tc>
        <w:tc>
          <w:tcPr>
            <w:tcW w:w="851"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both"/>
              <w:rPr>
                <w:sz w:val="22"/>
                <w:szCs w:val="22"/>
              </w:rPr>
            </w:pPr>
            <w:r w:rsidRPr="00C8719B">
              <w:rPr>
                <w:sz w:val="22"/>
                <w:szCs w:val="22"/>
              </w:rPr>
              <w:lastRenderedPageBreak/>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288,32</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288,32</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5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hideMark/>
          </w:tcPr>
          <w:p w:rsidR="00C8719B" w:rsidRDefault="00C8719B" w:rsidP="00C8719B">
            <w:pPr>
              <w:jc w:val="both"/>
              <w:rPr>
                <w:sz w:val="22"/>
                <w:szCs w:val="22"/>
              </w:rPr>
            </w:pPr>
            <w:r>
              <w:rPr>
                <w:sz w:val="22"/>
                <w:szCs w:val="22"/>
              </w:rPr>
              <w:t>б</w:t>
            </w:r>
            <w:r w:rsidR="00633818" w:rsidRPr="00C8719B">
              <w:rPr>
                <w:sz w:val="22"/>
                <w:szCs w:val="22"/>
              </w:rPr>
              <w:t>юд</w:t>
            </w:r>
          </w:p>
          <w:p w:rsidR="00633818" w:rsidRPr="00C8719B" w:rsidRDefault="00633818" w:rsidP="00C8719B">
            <w:pPr>
              <w:jc w:val="both"/>
              <w:rPr>
                <w:sz w:val="22"/>
                <w:szCs w:val="22"/>
              </w:rPr>
            </w:pPr>
            <w:r w:rsidRPr="00C8719B">
              <w:rPr>
                <w:sz w:val="22"/>
                <w:szCs w:val="22"/>
              </w:rPr>
              <w:t>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5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both"/>
              <w:rPr>
                <w:sz w:val="22"/>
                <w:szCs w:val="22"/>
              </w:rPr>
            </w:pPr>
            <w:r w:rsidRPr="00C8719B">
              <w:rPr>
                <w:sz w:val="22"/>
                <w:szCs w:val="22"/>
              </w:rPr>
              <w:t xml:space="preserve">бюджет </w:t>
            </w:r>
            <w:r w:rsidRPr="00C8719B">
              <w:rPr>
                <w:sz w:val="22"/>
                <w:szCs w:val="22"/>
              </w:rPr>
              <w:lastRenderedPageBreak/>
              <w:t>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lastRenderedPageBreak/>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288,32</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288,32</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320"/>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lastRenderedPageBreak/>
              <w:t>1.2.5</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F4720" w:rsidRDefault="00633818" w:rsidP="00C8719B">
            <w:pPr>
              <w:jc w:val="both"/>
              <w:rPr>
                <w:sz w:val="22"/>
                <w:szCs w:val="22"/>
              </w:rPr>
            </w:pPr>
            <w:r w:rsidRPr="00C8719B">
              <w:rPr>
                <w:sz w:val="22"/>
                <w:szCs w:val="22"/>
              </w:rPr>
              <w:t>Ремонт магистральной и внутриквартальных сетей ТВС ул.Губкина, ул.Новая, ул.Озерная, от ТК-5 до ТК-24 в пгт. Новоа</w:t>
            </w:r>
          </w:p>
          <w:p w:rsidR="00633818" w:rsidRPr="00C8719B" w:rsidRDefault="00FF4720" w:rsidP="00FF4720">
            <w:pPr>
              <w:jc w:val="both"/>
              <w:rPr>
                <w:sz w:val="22"/>
                <w:szCs w:val="22"/>
              </w:rPr>
            </w:pPr>
            <w:r>
              <w:rPr>
                <w:sz w:val="22"/>
                <w:szCs w:val="22"/>
              </w:rPr>
              <w:t>г</w:t>
            </w:r>
            <w:r w:rsidR="00633818" w:rsidRPr="00C8719B">
              <w:rPr>
                <w:sz w:val="22"/>
                <w:szCs w:val="22"/>
              </w:rPr>
              <w:t>анск</w:t>
            </w:r>
            <w:r>
              <w:rPr>
                <w:sz w:val="22"/>
                <w:szCs w:val="22"/>
              </w:rPr>
              <w:t>,</w:t>
            </w:r>
            <w:r w:rsidR="00633818" w:rsidRPr="00C8719B">
              <w:rPr>
                <w:sz w:val="22"/>
                <w:szCs w:val="22"/>
              </w:rPr>
              <w:t>Нижневар</w:t>
            </w:r>
            <w:r>
              <w:rPr>
                <w:sz w:val="22"/>
                <w:szCs w:val="22"/>
              </w:rPr>
              <w:t>товский</w:t>
            </w:r>
            <w:r w:rsidR="00633818" w:rsidRPr="00C8719B">
              <w:rPr>
                <w:sz w:val="22"/>
                <w:szCs w:val="22"/>
              </w:rPr>
              <w:t xml:space="preserve">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5 802,60</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5 802,60</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03"/>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r>
      <w:tr w:rsidR="00633818" w:rsidRPr="00C8719B" w:rsidTr="00C8719B">
        <w:trPr>
          <w:trHeight w:val="641"/>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5 802,60</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5 802,60</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r>
      <w:tr w:rsidR="00633818" w:rsidRPr="00C8719B" w:rsidTr="00C8719B">
        <w:trPr>
          <w:trHeight w:val="641"/>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1.2.6</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C8719B" w:rsidRDefault="00633818" w:rsidP="00C8719B">
            <w:pPr>
              <w:jc w:val="both"/>
              <w:rPr>
                <w:sz w:val="22"/>
                <w:szCs w:val="22"/>
              </w:rPr>
            </w:pPr>
            <w:r w:rsidRPr="00C8719B">
              <w:rPr>
                <w:sz w:val="22"/>
                <w:szCs w:val="22"/>
              </w:rPr>
              <w:t>Ремонт магистральных и внутриквартальных сетей водоотведения по ул.Нов</w:t>
            </w:r>
            <w:r w:rsidR="00FF4720">
              <w:rPr>
                <w:sz w:val="22"/>
                <w:szCs w:val="22"/>
              </w:rPr>
              <w:t>ой</w:t>
            </w:r>
            <w:r w:rsidRPr="00C8719B">
              <w:rPr>
                <w:sz w:val="22"/>
                <w:szCs w:val="22"/>
              </w:rPr>
              <w:t>, от ул.Новая</w:t>
            </w:r>
            <w:r w:rsidR="00FF4720">
              <w:rPr>
                <w:sz w:val="22"/>
                <w:szCs w:val="22"/>
              </w:rPr>
              <w:t>,</w:t>
            </w:r>
            <w:r w:rsidRPr="00C8719B">
              <w:rPr>
                <w:sz w:val="22"/>
                <w:szCs w:val="22"/>
              </w:rPr>
              <w:t xml:space="preserve"> д.16 до КНС-200 в пгт.Новоа</w:t>
            </w:r>
          </w:p>
          <w:p w:rsidR="00FF4720" w:rsidRDefault="00633818" w:rsidP="00C8719B">
            <w:pPr>
              <w:jc w:val="both"/>
              <w:rPr>
                <w:sz w:val="22"/>
                <w:szCs w:val="22"/>
              </w:rPr>
            </w:pPr>
            <w:r w:rsidRPr="00C8719B">
              <w:rPr>
                <w:sz w:val="22"/>
                <w:szCs w:val="22"/>
              </w:rPr>
              <w:t>ганск</w:t>
            </w:r>
            <w:r w:rsidR="00FF4720">
              <w:rPr>
                <w:sz w:val="22"/>
                <w:szCs w:val="22"/>
              </w:rPr>
              <w:t>е</w:t>
            </w:r>
            <w:r w:rsidRPr="00C8719B">
              <w:rPr>
                <w:sz w:val="22"/>
                <w:szCs w:val="22"/>
              </w:rPr>
              <w:t>Ниж</w:t>
            </w:r>
            <w:r w:rsidRPr="00C8719B">
              <w:rPr>
                <w:sz w:val="22"/>
                <w:szCs w:val="22"/>
              </w:rPr>
              <w:lastRenderedPageBreak/>
              <w:t>невар</w:t>
            </w:r>
          </w:p>
          <w:p w:rsidR="00633818" w:rsidRPr="00C8719B" w:rsidRDefault="00FF4720" w:rsidP="00FF4720">
            <w:pPr>
              <w:jc w:val="both"/>
              <w:rPr>
                <w:sz w:val="22"/>
                <w:szCs w:val="22"/>
              </w:rPr>
            </w:pPr>
            <w:r>
              <w:rPr>
                <w:sz w:val="22"/>
                <w:szCs w:val="22"/>
              </w:rPr>
              <w:t>товский</w:t>
            </w:r>
            <w:r w:rsidR="00633818" w:rsidRPr="00C8719B">
              <w:rPr>
                <w:sz w:val="22"/>
                <w:szCs w:val="22"/>
              </w:rPr>
              <w:t xml:space="preserve">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lastRenderedPageBreak/>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4 083,81</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4 083,81</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641"/>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641"/>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4 083,81</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4 083,81</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152"/>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lastRenderedPageBreak/>
              <w:t>1.2.7</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D4011" w:rsidRDefault="00633818" w:rsidP="00C8719B">
            <w:pPr>
              <w:jc w:val="both"/>
              <w:rPr>
                <w:sz w:val="22"/>
                <w:szCs w:val="22"/>
              </w:rPr>
            </w:pPr>
            <w:r w:rsidRPr="00C8719B">
              <w:rPr>
                <w:sz w:val="22"/>
                <w:szCs w:val="22"/>
              </w:rPr>
              <w:t xml:space="preserve">Ремонт внутриквартальных сетей ТВС от ТК-52 ввод в многоквартирный жилой </w:t>
            </w:r>
          </w:p>
          <w:p w:rsidR="00FF4720" w:rsidRDefault="00633818" w:rsidP="00C8719B">
            <w:pPr>
              <w:jc w:val="both"/>
              <w:rPr>
                <w:sz w:val="22"/>
                <w:szCs w:val="22"/>
              </w:rPr>
            </w:pPr>
            <w:r w:rsidRPr="00C8719B">
              <w:rPr>
                <w:sz w:val="22"/>
                <w:szCs w:val="22"/>
              </w:rPr>
              <w:t>д. Мелик-Карамова</w:t>
            </w:r>
            <w:r w:rsidR="00FF4720">
              <w:rPr>
                <w:sz w:val="22"/>
                <w:szCs w:val="22"/>
              </w:rPr>
              <w:t>,</w:t>
            </w:r>
            <w:r w:rsidRPr="00C8719B">
              <w:rPr>
                <w:sz w:val="22"/>
                <w:szCs w:val="22"/>
              </w:rPr>
              <w:t xml:space="preserve"> д.15</w:t>
            </w:r>
            <w:r w:rsidR="00C8719B">
              <w:rPr>
                <w:sz w:val="22"/>
                <w:szCs w:val="22"/>
              </w:rPr>
              <w:t>,</w:t>
            </w:r>
            <w:r w:rsidRPr="00C8719B">
              <w:rPr>
                <w:sz w:val="22"/>
                <w:szCs w:val="22"/>
              </w:rPr>
              <w:t>пгт. Новоа</w:t>
            </w:r>
          </w:p>
          <w:p w:rsidR="00FF4720" w:rsidRDefault="00633818" w:rsidP="00C8719B">
            <w:pPr>
              <w:jc w:val="both"/>
              <w:rPr>
                <w:sz w:val="22"/>
                <w:szCs w:val="22"/>
              </w:rPr>
            </w:pPr>
            <w:r w:rsidRPr="00C8719B">
              <w:rPr>
                <w:sz w:val="22"/>
                <w:szCs w:val="22"/>
              </w:rPr>
              <w:t>ганск</w:t>
            </w:r>
            <w:r w:rsidR="00FF4720">
              <w:rPr>
                <w:sz w:val="22"/>
                <w:szCs w:val="22"/>
              </w:rPr>
              <w:t>,</w:t>
            </w:r>
            <w:r w:rsidRPr="00C8719B">
              <w:rPr>
                <w:sz w:val="22"/>
                <w:szCs w:val="22"/>
              </w:rPr>
              <w:t>Нижневар</w:t>
            </w:r>
          </w:p>
          <w:p w:rsidR="00633818" w:rsidRPr="00C8719B" w:rsidRDefault="00FF4720" w:rsidP="00FF4720">
            <w:pPr>
              <w:jc w:val="both"/>
              <w:rPr>
                <w:sz w:val="22"/>
                <w:szCs w:val="22"/>
              </w:rPr>
            </w:pPr>
            <w:r>
              <w:rPr>
                <w:sz w:val="22"/>
                <w:szCs w:val="22"/>
              </w:rPr>
              <w:t>товский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C8719B">
            <w:pPr>
              <w:jc w:val="both"/>
              <w:rPr>
                <w:sz w:val="22"/>
                <w:szCs w:val="22"/>
              </w:rPr>
            </w:pPr>
            <w:r>
              <w:rPr>
                <w:sz w:val="22"/>
                <w:szCs w:val="22"/>
              </w:rPr>
              <w:t>м</w:t>
            </w:r>
            <w:r w:rsidR="00633818" w:rsidRPr="00C8719B">
              <w:rPr>
                <w:sz w:val="22"/>
                <w:szCs w:val="22"/>
              </w:rPr>
              <w:t>ун</w:t>
            </w:r>
            <w:r w:rsidR="00C8719B">
              <w:rPr>
                <w:sz w:val="22"/>
                <w:szCs w:val="22"/>
              </w:rPr>
              <w:t>ици</w:t>
            </w:r>
          </w:p>
          <w:p w:rsidR="004D4011" w:rsidRDefault="00C8719B" w:rsidP="00C8719B">
            <w:pPr>
              <w:jc w:val="both"/>
              <w:rPr>
                <w:sz w:val="22"/>
                <w:szCs w:val="22"/>
              </w:rPr>
            </w:pPr>
            <w:r>
              <w:rPr>
                <w:sz w:val="22"/>
                <w:szCs w:val="22"/>
              </w:rPr>
              <w:t>пальное казенное учрежде</w:t>
            </w:r>
          </w:p>
          <w:p w:rsidR="004D4011" w:rsidRDefault="00C8719B" w:rsidP="00C8719B">
            <w:pPr>
              <w:jc w:val="both"/>
              <w:rPr>
                <w:sz w:val="22"/>
                <w:szCs w:val="22"/>
              </w:rPr>
            </w:pPr>
            <w:r>
              <w:rPr>
                <w:sz w:val="22"/>
                <w:szCs w:val="22"/>
              </w:rPr>
              <w:t>ние «</w:t>
            </w:r>
            <w:r w:rsidR="00633818" w:rsidRPr="00C8719B">
              <w:rPr>
                <w:sz w:val="22"/>
                <w:szCs w:val="22"/>
              </w:rPr>
              <w:t>Управление капита</w:t>
            </w:r>
          </w:p>
          <w:p w:rsidR="004D4011" w:rsidRDefault="00633818" w:rsidP="00C8719B">
            <w:pPr>
              <w:jc w:val="both"/>
              <w:rPr>
                <w:sz w:val="22"/>
                <w:szCs w:val="22"/>
              </w:rPr>
            </w:pPr>
            <w:r w:rsidRPr="00C8719B">
              <w:rPr>
                <w:sz w:val="22"/>
                <w:szCs w:val="22"/>
              </w:rPr>
              <w:t>льного строи</w:t>
            </w:r>
          </w:p>
          <w:p w:rsidR="004D4011" w:rsidRDefault="00633818" w:rsidP="00C8719B">
            <w:pPr>
              <w:jc w:val="both"/>
              <w:rPr>
                <w:sz w:val="22"/>
                <w:szCs w:val="22"/>
              </w:rPr>
            </w:pPr>
            <w:r w:rsidRPr="00C8719B">
              <w:rPr>
                <w:sz w:val="22"/>
                <w:szCs w:val="22"/>
              </w:rPr>
              <w:t>тельства по застройке Нижневар</w:t>
            </w:r>
          </w:p>
          <w:p w:rsidR="00633818" w:rsidRPr="00C8719B" w:rsidRDefault="00633818" w:rsidP="00C8719B">
            <w:pPr>
              <w:jc w:val="both"/>
              <w:rPr>
                <w:sz w:val="22"/>
                <w:szCs w:val="22"/>
              </w:rPr>
            </w:pPr>
            <w:r w:rsidRPr="00C8719B">
              <w:rPr>
                <w:sz w:val="22"/>
                <w:szCs w:val="22"/>
              </w:rPr>
              <w:t>товского района</w:t>
            </w:r>
            <w:r w:rsidR="00C8719B">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494,68</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494,68</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1164"/>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170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494,68</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494,68</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1.2.8</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D4011" w:rsidRDefault="00633818" w:rsidP="00C8719B">
            <w:pPr>
              <w:jc w:val="both"/>
              <w:rPr>
                <w:sz w:val="22"/>
                <w:szCs w:val="22"/>
              </w:rPr>
            </w:pPr>
            <w:r w:rsidRPr="00C8719B">
              <w:rPr>
                <w:sz w:val="22"/>
                <w:szCs w:val="22"/>
              </w:rPr>
              <w:t>Ремонт сетей ТВС по ул.Набереж</w:t>
            </w:r>
          </w:p>
          <w:p w:rsidR="004D4011" w:rsidRDefault="00FF4720" w:rsidP="00C8719B">
            <w:pPr>
              <w:jc w:val="both"/>
              <w:rPr>
                <w:sz w:val="22"/>
                <w:szCs w:val="22"/>
              </w:rPr>
            </w:pPr>
            <w:r>
              <w:rPr>
                <w:sz w:val="22"/>
                <w:szCs w:val="22"/>
              </w:rPr>
              <w:t>ная</w:t>
            </w:r>
            <w:r w:rsidR="004D4011">
              <w:rPr>
                <w:sz w:val="22"/>
                <w:szCs w:val="22"/>
              </w:rPr>
              <w:t>,</w:t>
            </w:r>
            <w:r w:rsidR="00633818" w:rsidRPr="00C8719B">
              <w:rPr>
                <w:sz w:val="22"/>
                <w:szCs w:val="22"/>
              </w:rPr>
              <w:t xml:space="preserve"> д.12</w:t>
            </w:r>
            <w:r w:rsidR="004D4011">
              <w:rPr>
                <w:sz w:val="22"/>
                <w:szCs w:val="22"/>
              </w:rPr>
              <w:t xml:space="preserve">− </w:t>
            </w:r>
            <w:r w:rsidR="00633818" w:rsidRPr="00C8719B">
              <w:rPr>
                <w:sz w:val="22"/>
                <w:szCs w:val="22"/>
              </w:rPr>
              <w:t>ул.Набереж</w:t>
            </w:r>
          </w:p>
          <w:p w:rsidR="004D4011" w:rsidRDefault="00633818" w:rsidP="00C8719B">
            <w:pPr>
              <w:jc w:val="both"/>
              <w:rPr>
                <w:sz w:val="22"/>
                <w:szCs w:val="22"/>
              </w:rPr>
            </w:pPr>
            <w:r w:rsidRPr="00C8719B">
              <w:rPr>
                <w:sz w:val="22"/>
                <w:szCs w:val="22"/>
              </w:rPr>
              <w:t>ная</w:t>
            </w:r>
            <w:r w:rsidR="004D4011">
              <w:rPr>
                <w:sz w:val="22"/>
                <w:szCs w:val="22"/>
              </w:rPr>
              <w:t>,</w:t>
            </w:r>
            <w:r w:rsidRPr="00C8719B">
              <w:rPr>
                <w:sz w:val="22"/>
                <w:szCs w:val="22"/>
              </w:rPr>
              <w:t xml:space="preserve"> д.28 </w:t>
            </w:r>
          </w:p>
          <w:p w:rsidR="004D4011" w:rsidRDefault="00633818" w:rsidP="00C8719B">
            <w:pPr>
              <w:jc w:val="both"/>
              <w:rPr>
                <w:sz w:val="22"/>
                <w:szCs w:val="22"/>
              </w:rPr>
            </w:pPr>
            <w:r w:rsidRPr="00C8719B">
              <w:rPr>
                <w:sz w:val="22"/>
                <w:szCs w:val="22"/>
              </w:rPr>
              <w:t xml:space="preserve"> в пгт. Новоаганск</w:t>
            </w:r>
            <w:r w:rsidR="004D4011">
              <w:rPr>
                <w:sz w:val="22"/>
                <w:szCs w:val="22"/>
              </w:rPr>
              <w:t>е</w:t>
            </w:r>
            <w:r w:rsidRPr="00C8719B">
              <w:rPr>
                <w:sz w:val="22"/>
                <w:szCs w:val="22"/>
              </w:rPr>
              <w:t>Нижневар</w:t>
            </w:r>
          </w:p>
          <w:p w:rsidR="00633818" w:rsidRPr="00C8719B" w:rsidRDefault="00633818" w:rsidP="00C8719B">
            <w:pPr>
              <w:jc w:val="both"/>
              <w:rPr>
                <w:sz w:val="22"/>
                <w:szCs w:val="22"/>
              </w:rPr>
            </w:pPr>
            <w:r w:rsidRPr="00C8719B">
              <w:rPr>
                <w:sz w:val="22"/>
                <w:szCs w:val="22"/>
              </w:rPr>
              <w:t>товский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1 241,88</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1 241,88</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1 241,88</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1 241,88</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r>
      <w:tr w:rsidR="00633818"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1.2.12</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F4720" w:rsidRDefault="00633818" w:rsidP="004D4011">
            <w:pPr>
              <w:jc w:val="both"/>
              <w:rPr>
                <w:sz w:val="22"/>
                <w:szCs w:val="22"/>
              </w:rPr>
            </w:pPr>
            <w:r w:rsidRPr="00C8719B">
              <w:rPr>
                <w:sz w:val="22"/>
                <w:szCs w:val="22"/>
              </w:rPr>
              <w:t>Замена внутриква</w:t>
            </w:r>
            <w:r w:rsidRPr="00C8719B">
              <w:rPr>
                <w:sz w:val="22"/>
                <w:szCs w:val="22"/>
              </w:rPr>
              <w:lastRenderedPageBreak/>
              <w:t xml:space="preserve">ртальных сетей ТВС от ТК-8 </w:t>
            </w:r>
          </w:p>
          <w:p w:rsidR="00FF4720" w:rsidRDefault="00633818" w:rsidP="004D4011">
            <w:pPr>
              <w:jc w:val="both"/>
              <w:rPr>
                <w:sz w:val="22"/>
                <w:szCs w:val="22"/>
              </w:rPr>
            </w:pPr>
            <w:r w:rsidRPr="00C8719B">
              <w:rPr>
                <w:sz w:val="22"/>
                <w:szCs w:val="22"/>
              </w:rPr>
              <w:t>ул.</w:t>
            </w:r>
            <w:r w:rsidR="004D4011">
              <w:rPr>
                <w:sz w:val="22"/>
                <w:szCs w:val="22"/>
              </w:rPr>
              <w:t xml:space="preserve"> Ягельная</w:t>
            </w:r>
            <w:r w:rsidR="00FF4720">
              <w:rPr>
                <w:sz w:val="22"/>
                <w:szCs w:val="22"/>
              </w:rPr>
              <w:t>,</w:t>
            </w:r>
            <w:r w:rsidR="004D4011">
              <w:rPr>
                <w:sz w:val="22"/>
                <w:szCs w:val="22"/>
              </w:rPr>
              <w:t>21  «</w:t>
            </w:r>
            <w:r w:rsidRPr="00C8719B">
              <w:rPr>
                <w:sz w:val="22"/>
                <w:szCs w:val="22"/>
              </w:rPr>
              <w:t>Сельский дом культуры</w:t>
            </w:r>
            <w:r w:rsidR="004D4011">
              <w:rPr>
                <w:sz w:val="22"/>
                <w:szCs w:val="22"/>
              </w:rPr>
              <w:t>»</w:t>
            </w:r>
            <w:r w:rsidRPr="00C8719B">
              <w:rPr>
                <w:sz w:val="22"/>
                <w:szCs w:val="22"/>
              </w:rPr>
              <w:t xml:space="preserve"> до ТК-9 </w:t>
            </w:r>
          </w:p>
          <w:p w:rsidR="004D4011" w:rsidRDefault="00633818" w:rsidP="004D4011">
            <w:pPr>
              <w:jc w:val="both"/>
              <w:rPr>
                <w:sz w:val="22"/>
                <w:szCs w:val="22"/>
              </w:rPr>
            </w:pPr>
            <w:r w:rsidRPr="00C8719B">
              <w:rPr>
                <w:sz w:val="22"/>
                <w:szCs w:val="22"/>
              </w:rPr>
              <w:t>ул.Ягельная</w:t>
            </w:r>
            <w:r w:rsidR="004D4011">
              <w:rPr>
                <w:sz w:val="22"/>
                <w:szCs w:val="22"/>
              </w:rPr>
              <w:t>,</w:t>
            </w:r>
            <w:r w:rsidRPr="00C8719B">
              <w:rPr>
                <w:sz w:val="22"/>
                <w:szCs w:val="22"/>
              </w:rPr>
              <w:t xml:space="preserve"> 1</w:t>
            </w:r>
            <w:r w:rsidR="004D4011">
              <w:rPr>
                <w:sz w:val="22"/>
                <w:szCs w:val="22"/>
              </w:rPr>
              <w:t>,</w:t>
            </w:r>
            <w:r w:rsidRPr="00C8719B">
              <w:rPr>
                <w:sz w:val="22"/>
                <w:szCs w:val="22"/>
              </w:rPr>
              <w:t xml:space="preserve"> с. Варъеган</w:t>
            </w:r>
            <w:r w:rsidR="004D4011">
              <w:rPr>
                <w:sz w:val="22"/>
                <w:szCs w:val="22"/>
              </w:rPr>
              <w:t>,</w:t>
            </w:r>
            <w:r w:rsidRPr="00C8719B">
              <w:rPr>
                <w:sz w:val="22"/>
                <w:szCs w:val="22"/>
              </w:rPr>
              <w:t>Нижневар</w:t>
            </w:r>
          </w:p>
          <w:p w:rsidR="00633818" w:rsidRPr="00C8719B" w:rsidRDefault="004D4011" w:rsidP="00F20F51">
            <w:pPr>
              <w:jc w:val="both"/>
              <w:rPr>
                <w:sz w:val="22"/>
                <w:szCs w:val="22"/>
              </w:rPr>
            </w:pPr>
            <w:r>
              <w:rPr>
                <w:sz w:val="22"/>
                <w:szCs w:val="22"/>
              </w:rPr>
              <w:t>т</w:t>
            </w:r>
            <w:r w:rsidR="00F20F51">
              <w:rPr>
                <w:sz w:val="22"/>
                <w:szCs w:val="22"/>
              </w:rPr>
              <w:t>овский</w:t>
            </w:r>
            <w:r w:rsidR="00633818" w:rsidRPr="00C8719B">
              <w:rPr>
                <w:sz w:val="22"/>
                <w:szCs w:val="22"/>
              </w:rPr>
              <w:t xml:space="preserve">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lastRenderedPageBreak/>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 xml:space="preserve">пальное </w:t>
            </w:r>
            <w:r>
              <w:rPr>
                <w:sz w:val="22"/>
                <w:szCs w:val="22"/>
              </w:rPr>
              <w:lastRenderedPageBreak/>
              <w:t>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lastRenderedPageBreak/>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516,21</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516,21</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w:t>
            </w:r>
            <w:r w:rsidRPr="00C8719B">
              <w:rPr>
                <w:sz w:val="22"/>
                <w:szCs w:val="22"/>
              </w:rPr>
              <w:lastRenderedPageBreak/>
              <w:t>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lastRenderedPageBreak/>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339,64</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339,64</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176,57</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176,57</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1.2.13</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20F51" w:rsidRDefault="00633818" w:rsidP="00C8719B">
            <w:pPr>
              <w:jc w:val="both"/>
              <w:rPr>
                <w:sz w:val="22"/>
                <w:szCs w:val="22"/>
              </w:rPr>
            </w:pPr>
            <w:r w:rsidRPr="00C8719B">
              <w:rPr>
                <w:sz w:val="22"/>
                <w:szCs w:val="22"/>
              </w:rPr>
              <w:t>Ремонт внутрик</w:t>
            </w:r>
          </w:p>
          <w:p w:rsidR="00F20F51" w:rsidRDefault="00F20F51" w:rsidP="00C8719B">
            <w:pPr>
              <w:jc w:val="both"/>
              <w:rPr>
                <w:sz w:val="22"/>
                <w:szCs w:val="22"/>
              </w:rPr>
            </w:pPr>
            <w:r>
              <w:rPr>
                <w:sz w:val="22"/>
                <w:szCs w:val="22"/>
              </w:rPr>
              <w:t>в</w:t>
            </w:r>
            <w:r w:rsidR="00633818" w:rsidRPr="00C8719B">
              <w:rPr>
                <w:sz w:val="22"/>
                <w:szCs w:val="22"/>
              </w:rPr>
              <w:t>арталь</w:t>
            </w:r>
          </w:p>
          <w:p w:rsidR="004D4011" w:rsidRDefault="00633818" w:rsidP="00C8719B">
            <w:pPr>
              <w:jc w:val="both"/>
              <w:rPr>
                <w:sz w:val="22"/>
                <w:szCs w:val="22"/>
              </w:rPr>
            </w:pPr>
            <w:r w:rsidRPr="00C8719B">
              <w:rPr>
                <w:sz w:val="22"/>
                <w:szCs w:val="22"/>
              </w:rPr>
              <w:t>ных сетей ТВС по ул.Ягельная от ТК-15 до ул. Ягельная</w:t>
            </w:r>
            <w:r w:rsidR="004D4011">
              <w:rPr>
                <w:sz w:val="22"/>
                <w:szCs w:val="22"/>
              </w:rPr>
              <w:t>,</w:t>
            </w:r>
            <w:r w:rsidRPr="00C8719B">
              <w:rPr>
                <w:sz w:val="22"/>
                <w:szCs w:val="22"/>
              </w:rPr>
              <w:t xml:space="preserve"> д.17 МБДОУ "ВДСКВ " Олененок"  с.ВарьеганНижневар</w:t>
            </w:r>
          </w:p>
          <w:p w:rsidR="00633818" w:rsidRPr="00C8719B" w:rsidRDefault="00F20F51" w:rsidP="00F20F51">
            <w:pPr>
              <w:jc w:val="both"/>
              <w:rPr>
                <w:sz w:val="22"/>
                <w:szCs w:val="22"/>
              </w:rPr>
            </w:pPr>
            <w:r>
              <w:rPr>
                <w:sz w:val="22"/>
                <w:szCs w:val="22"/>
              </w:rPr>
              <w:t>товский</w:t>
            </w:r>
            <w:r w:rsidR="00633818" w:rsidRPr="00C8719B">
              <w:rPr>
                <w:sz w:val="22"/>
                <w:szCs w:val="22"/>
              </w:rPr>
              <w:t xml:space="preserve">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440,53</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440,53</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369,66</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369,66</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70,87</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70,87</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1.2.14</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D4011" w:rsidRDefault="00633818" w:rsidP="004D4011">
            <w:pPr>
              <w:jc w:val="both"/>
              <w:rPr>
                <w:sz w:val="22"/>
                <w:szCs w:val="22"/>
              </w:rPr>
            </w:pPr>
            <w:r w:rsidRPr="00C8719B">
              <w:rPr>
                <w:sz w:val="22"/>
                <w:szCs w:val="22"/>
              </w:rPr>
              <w:t>Ремо</w:t>
            </w:r>
            <w:r w:rsidR="004D4011">
              <w:rPr>
                <w:sz w:val="22"/>
                <w:szCs w:val="22"/>
              </w:rPr>
              <w:t xml:space="preserve">нт сетей  ТВС котельная  - ВОК </w:t>
            </w:r>
            <w:r w:rsidR="004D4011">
              <w:rPr>
                <w:sz w:val="22"/>
                <w:szCs w:val="22"/>
              </w:rPr>
              <w:lastRenderedPageBreak/>
              <w:t>«</w:t>
            </w:r>
            <w:r w:rsidRPr="00C8719B">
              <w:rPr>
                <w:sz w:val="22"/>
                <w:szCs w:val="22"/>
              </w:rPr>
              <w:t>Импульс</w:t>
            </w:r>
            <w:r w:rsidR="004D4011">
              <w:rPr>
                <w:sz w:val="22"/>
                <w:szCs w:val="22"/>
              </w:rPr>
              <w:t>»</w:t>
            </w:r>
            <w:r w:rsidRPr="00C8719B">
              <w:rPr>
                <w:sz w:val="22"/>
                <w:szCs w:val="22"/>
              </w:rPr>
              <w:t xml:space="preserve"> в с. ОхтеурьеНижневар</w:t>
            </w:r>
          </w:p>
          <w:p w:rsidR="00633818" w:rsidRPr="00C8719B" w:rsidRDefault="00F20F51" w:rsidP="00F20F51">
            <w:pPr>
              <w:jc w:val="both"/>
              <w:rPr>
                <w:sz w:val="22"/>
                <w:szCs w:val="22"/>
              </w:rPr>
            </w:pPr>
            <w:r>
              <w:rPr>
                <w:sz w:val="22"/>
                <w:szCs w:val="22"/>
              </w:rPr>
              <w:t>товский</w:t>
            </w:r>
            <w:r w:rsidR="00633818" w:rsidRPr="00C8719B">
              <w:rPr>
                <w:sz w:val="22"/>
                <w:szCs w:val="22"/>
              </w:rPr>
              <w:t xml:space="preserve">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lastRenderedPageBreak/>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lastRenderedPageBreak/>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lastRenderedPageBreak/>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3 394,78</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3 394,78</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 xml:space="preserve">бюджет </w:t>
            </w:r>
            <w:r w:rsidRPr="00C8719B">
              <w:rPr>
                <w:sz w:val="22"/>
                <w:szCs w:val="22"/>
              </w:rPr>
              <w:lastRenderedPageBreak/>
              <w:t>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lastRenderedPageBreak/>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2 779,31</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2 779,31</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615,47</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615,47</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4D4011"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r w:rsidRPr="00C8719B">
              <w:rPr>
                <w:sz w:val="22"/>
                <w:szCs w:val="22"/>
              </w:rPr>
              <w:t>1.2.15</w:t>
            </w:r>
            <w:r>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20F51" w:rsidRDefault="004D4011" w:rsidP="004D4011">
            <w:pPr>
              <w:jc w:val="both"/>
              <w:rPr>
                <w:sz w:val="22"/>
                <w:szCs w:val="22"/>
              </w:rPr>
            </w:pPr>
            <w:r w:rsidRPr="00C8719B">
              <w:rPr>
                <w:sz w:val="22"/>
                <w:szCs w:val="22"/>
              </w:rPr>
              <w:t>Ремонт сетей ТВС ул. Новая, 6 - ул. Новая, 8 в с. ОхтеурьеНижневар</w:t>
            </w:r>
          </w:p>
          <w:p w:rsidR="004D4011" w:rsidRPr="00C8719B" w:rsidRDefault="00F20F51" w:rsidP="004D4011">
            <w:pPr>
              <w:jc w:val="both"/>
              <w:rPr>
                <w:sz w:val="22"/>
                <w:szCs w:val="22"/>
              </w:rPr>
            </w:pPr>
            <w:r>
              <w:rPr>
                <w:sz w:val="22"/>
                <w:szCs w:val="22"/>
              </w:rPr>
              <w:t>товский 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4D4011" w:rsidRPr="000D2803" w:rsidRDefault="004D4011" w:rsidP="004D4011">
            <w:pPr>
              <w:jc w:val="both"/>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1 886,84</w:t>
            </w:r>
          </w:p>
        </w:tc>
        <w:tc>
          <w:tcPr>
            <w:tcW w:w="82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1 886,84</w:t>
            </w:r>
          </w:p>
        </w:tc>
        <w:tc>
          <w:tcPr>
            <w:tcW w:w="1008"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r>
      <w:tr w:rsidR="004D4011"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1 671,33</w:t>
            </w:r>
          </w:p>
        </w:tc>
        <w:tc>
          <w:tcPr>
            <w:tcW w:w="82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1 671,33</w:t>
            </w:r>
          </w:p>
        </w:tc>
        <w:tc>
          <w:tcPr>
            <w:tcW w:w="1008"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r>
      <w:tr w:rsidR="004D4011"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215,50</w:t>
            </w:r>
          </w:p>
        </w:tc>
        <w:tc>
          <w:tcPr>
            <w:tcW w:w="82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215,50</w:t>
            </w:r>
          </w:p>
        </w:tc>
        <w:tc>
          <w:tcPr>
            <w:tcW w:w="1008"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r>
      <w:tr w:rsidR="004D4011"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r w:rsidRPr="00C8719B">
              <w:rPr>
                <w:sz w:val="22"/>
                <w:szCs w:val="22"/>
              </w:rPr>
              <w:t>1.2.16</w:t>
            </w:r>
            <w:r>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sidRPr="00C8719B">
              <w:rPr>
                <w:sz w:val="22"/>
                <w:szCs w:val="22"/>
              </w:rPr>
              <w:t>Ремонт сетей  ТВС ул</w:t>
            </w:r>
            <w:r>
              <w:rPr>
                <w:sz w:val="22"/>
                <w:szCs w:val="22"/>
              </w:rPr>
              <w:t>.</w:t>
            </w:r>
            <w:r w:rsidRPr="00C8719B">
              <w:rPr>
                <w:sz w:val="22"/>
                <w:szCs w:val="22"/>
              </w:rPr>
              <w:t xml:space="preserve"> Белорус</w:t>
            </w:r>
          </w:p>
          <w:p w:rsidR="004D4011" w:rsidRDefault="004D4011" w:rsidP="004D4011">
            <w:pPr>
              <w:jc w:val="both"/>
              <w:rPr>
                <w:sz w:val="22"/>
                <w:szCs w:val="22"/>
              </w:rPr>
            </w:pPr>
            <w:r w:rsidRPr="00C8719B">
              <w:rPr>
                <w:sz w:val="22"/>
                <w:szCs w:val="22"/>
              </w:rPr>
              <w:t xml:space="preserve">ская в </w:t>
            </w:r>
          </w:p>
          <w:p w:rsidR="004D4011" w:rsidRDefault="004D4011" w:rsidP="004D4011">
            <w:pPr>
              <w:jc w:val="both"/>
              <w:rPr>
                <w:sz w:val="22"/>
                <w:szCs w:val="22"/>
              </w:rPr>
            </w:pPr>
            <w:r w:rsidRPr="00C8719B">
              <w:rPr>
                <w:sz w:val="22"/>
                <w:szCs w:val="22"/>
              </w:rPr>
              <w:t>с. ПокурНижневар</w:t>
            </w:r>
          </w:p>
          <w:p w:rsidR="004D4011" w:rsidRPr="00C8719B" w:rsidRDefault="00F20F51" w:rsidP="004D4011">
            <w:pPr>
              <w:jc w:val="both"/>
              <w:rPr>
                <w:sz w:val="22"/>
                <w:szCs w:val="22"/>
              </w:rPr>
            </w:pPr>
            <w:r>
              <w:rPr>
                <w:sz w:val="22"/>
                <w:szCs w:val="22"/>
              </w:rPr>
              <w:t>товский</w:t>
            </w:r>
            <w:r w:rsidR="004D4011" w:rsidRPr="00C8719B">
              <w:rPr>
                <w:sz w:val="22"/>
                <w:szCs w:val="22"/>
              </w:rPr>
              <w:t>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 xml:space="preserve">тельства по </w:t>
            </w:r>
            <w:r w:rsidRPr="00C8719B">
              <w:rPr>
                <w:sz w:val="22"/>
                <w:szCs w:val="22"/>
              </w:rPr>
              <w:lastRenderedPageBreak/>
              <w:t>застройке Нижневар</w:t>
            </w:r>
          </w:p>
          <w:p w:rsidR="004D4011" w:rsidRPr="000D2803" w:rsidRDefault="004D4011" w:rsidP="004D4011">
            <w:pPr>
              <w:jc w:val="both"/>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both"/>
              <w:rPr>
                <w:sz w:val="22"/>
                <w:szCs w:val="22"/>
              </w:rPr>
            </w:pPr>
            <w:r w:rsidRPr="00C8719B">
              <w:rPr>
                <w:sz w:val="22"/>
                <w:szCs w:val="22"/>
              </w:rPr>
              <w:lastRenderedPageBreak/>
              <w:t>всего</w:t>
            </w:r>
          </w:p>
        </w:tc>
        <w:tc>
          <w:tcPr>
            <w:tcW w:w="992" w:type="dxa"/>
            <w:tcBorders>
              <w:top w:val="single" w:sz="4" w:space="0" w:color="auto"/>
              <w:left w:val="single" w:sz="4" w:space="0" w:color="auto"/>
              <w:bottom w:val="single" w:sz="4" w:space="0" w:color="auto"/>
              <w:right w:val="single" w:sz="4" w:space="0" w:color="auto"/>
            </w:tcBorders>
            <w:hideMark/>
          </w:tcPr>
          <w:p w:rsidR="004D4011" w:rsidRPr="00C8719B" w:rsidRDefault="004D4011" w:rsidP="004D4011">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421,45</w:t>
            </w:r>
          </w:p>
        </w:tc>
        <w:tc>
          <w:tcPr>
            <w:tcW w:w="82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421,45</w:t>
            </w:r>
          </w:p>
        </w:tc>
        <w:tc>
          <w:tcPr>
            <w:tcW w:w="1008"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4D4011" w:rsidRPr="00C8719B" w:rsidRDefault="004D4011" w:rsidP="004D4011">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352,49</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352,49</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68,97</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68,97</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lastRenderedPageBreak/>
              <w:t>1.2.17</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D4011" w:rsidRDefault="00633818" w:rsidP="004D4011">
            <w:pPr>
              <w:jc w:val="both"/>
              <w:rPr>
                <w:sz w:val="22"/>
                <w:szCs w:val="22"/>
              </w:rPr>
            </w:pPr>
            <w:r w:rsidRPr="00C8719B">
              <w:rPr>
                <w:sz w:val="22"/>
                <w:szCs w:val="22"/>
              </w:rPr>
              <w:t>Ремонт сетей ТВС ул</w:t>
            </w:r>
            <w:r w:rsidR="004D4011">
              <w:rPr>
                <w:sz w:val="22"/>
                <w:szCs w:val="22"/>
              </w:rPr>
              <w:t>.</w:t>
            </w:r>
            <w:r w:rsidRPr="00C8719B">
              <w:rPr>
                <w:sz w:val="22"/>
                <w:szCs w:val="22"/>
              </w:rPr>
              <w:t xml:space="preserve"> Таежная - Котельная в </w:t>
            </w:r>
          </w:p>
          <w:p w:rsidR="004D4011" w:rsidRDefault="00633818" w:rsidP="004D4011">
            <w:pPr>
              <w:jc w:val="both"/>
              <w:rPr>
                <w:sz w:val="22"/>
                <w:szCs w:val="22"/>
              </w:rPr>
            </w:pPr>
            <w:r w:rsidRPr="00C8719B">
              <w:rPr>
                <w:sz w:val="22"/>
                <w:szCs w:val="22"/>
              </w:rPr>
              <w:t>с. ВаховскНижневар</w:t>
            </w:r>
          </w:p>
          <w:p w:rsidR="00633818" w:rsidRPr="00C8719B" w:rsidRDefault="00F20F51" w:rsidP="004D4011">
            <w:pPr>
              <w:jc w:val="both"/>
              <w:rPr>
                <w:sz w:val="22"/>
                <w:szCs w:val="22"/>
              </w:rPr>
            </w:pPr>
            <w:r>
              <w:rPr>
                <w:sz w:val="22"/>
                <w:szCs w:val="22"/>
              </w:rPr>
              <w:t>товский</w:t>
            </w:r>
            <w:r w:rsidR="00633818" w:rsidRPr="00C8719B">
              <w:rPr>
                <w:sz w:val="22"/>
                <w:szCs w:val="22"/>
              </w:rPr>
              <w:t>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1 897,94</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1 897,94</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1 681,32</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1 681,32</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216,61</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216,61</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1.2.18</w:t>
            </w:r>
            <w:r w:rsidR="00C8719B">
              <w:rPr>
                <w:sz w:val="22"/>
                <w:szCs w:val="22"/>
              </w:rPr>
              <w: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4D4011" w:rsidRDefault="00633818" w:rsidP="00C8719B">
            <w:pPr>
              <w:jc w:val="both"/>
              <w:rPr>
                <w:sz w:val="22"/>
                <w:szCs w:val="22"/>
              </w:rPr>
            </w:pPr>
            <w:r w:rsidRPr="00C8719B">
              <w:rPr>
                <w:sz w:val="22"/>
                <w:szCs w:val="22"/>
              </w:rPr>
              <w:t xml:space="preserve">Ремонт сетей ТВС по </w:t>
            </w:r>
          </w:p>
          <w:p w:rsidR="004D4011" w:rsidRDefault="00633818" w:rsidP="00C8719B">
            <w:pPr>
              <w:jc w:val="both"/>
              <w:rPr>
                <w:sz w:val="22"/>
                <w:szCs w:val="22"/>
              </w:rPr>
            </w:pPr>
            <w:r w:rsidRPr="00C8719B">
              <w:rPr>
                <w:sz w:val="22"/>
                <w:szCs w:val="22"/>
              </w:rPr>
              <w:t>ул. Кербуно</w:t>
            </w:r>
          </w:p>
          <w:p w:rsidR="004D4011" w:rsidRDefault="00633818" w:rsidP="00C8719B">
            <w:pPr>
              <w:jc w:val="both"/>
              <w:rPr>
                <w:sz w:val="22"/>
                <w:szCs w:val="22"/>
              </w:rPr>
            </w:pPr>
            <w:r w:rsidRPr="00C8719B">
              <w:rPr>
                <w:sz w:val="22"/>
                <w:szCs w:val="22"/>
              </w:rPr>
              <w:t>ва,ул.Коперативная,ул.Октябрьс</w:t>
            </w:r>
          </w:p>
          <w:p w:rsidR="00F20F51" w:rsidRDefault="00633818" w:rsidP="00C8719B">
            <w:pPr>
              <w:jc w:val="both"/>
              <w:rPr>
                <w:sz w:val="22"/>
                <w:szCs w:val="22"/>
              </w:rPr>
            </w:pPr>
            <w:r w:rsidRPr="00C8719B">
              <w:rPr>
                <w:sz w:val="22"/>
                <w:szCs w:val="22"/>
              </w:rPr>
              <w:t>кая, 18-19 в с. ЛарьякНижневар</w:t>
            </w:r>
          </w:p>
          <w:p w:rsidR="00633818" w:rsidRPr="00C8719B" w:rsidRDefault="00F20F51" w:rsidP="00F20F51">
            <w:pPr>
              <w:jc w:val="both"/>
              <w:rPr>
                <w:sz w:val="22"/>
                <w:szCs w:val="22"/>
              </w:rPr>
            </w:pPr>
            <w:r>
              <w:rPr>
                <w:sz w:val="22"/>
                <w:szCs w:val="22"/>
              </w:rPr>
              <w:t>товский</w:t>
            </w:r>
            <w:r w:rsidR="00633818" w:rsidRPr="00C8719B">
              <w:rPr>
                <w:sz w:val="22"/>
                <w:szCs w:val="22"/>
              </w:rPr>
              <w:t>район</w:t>
            </w:r>
          </w:p>
        </w:tc>
        <w:tc>
          <w:tcPr>
            <w:tcW w:w="1276" w:type="dxa"/>
            <w:vMerge w:val="restart"/>
            <w:tcBorders>
              <w:top w:val="single" w:sz="4" w:space="0" w:color="auto"/>
              <w:left w:val="single" w:sz="4" w:space="0" w:color="auto"/>
              <w:bottom w:val="single" w:sz="4" w:space="0" w:color="auto"/>
              <w:right w:val="single" w:sz="4" w:space="0" w:color="auto"/>
            </w:tcBorders>
            <w:hideMark/>
          </w:tcPr>
          <w:p w:rsidR="004D4011" w:rsidRDefault="004D4011" w:rsidP="004D4011">
            <w:pPr>
              <w:jc w:val="both"/>
              <w:rPr>
                <w:sz w:val="22"/>
                <w:szCs w:val="22"/>
              </w:rPr>
            </w:pPr>
            <w:r>
              <w:rPr>
                <w:sz w:val="22"/>
                <w:szCs w:val="22"/>
              </w:rPr>
              <w:t>м</w:t>
            </w:r>
            <w:r w:rsidRPr="00C8719B">
              <w:rPr>
                <w:sz w:val="22"/>
                <w:szCs w:val="22"/>
              </w:rPr>
              <w:t>ун</w:t>
            </w:r>
            <w:r>
              <w:rPr>
                <w:sz w:val="22"/>
                <w:szCs w:val="22"/>
              </w:rPr>
              <w:t>ици</w:t>
            </w:r>
          </w:p>
          <w:p w:rsidR="004D4011" w:rsidRDefault="004D4011" w:rsidP="004D4011">
            <w:pPr>
              <w:jc w:val="both"/>
              <w:rPr>
                <w:sz w:val="22"/>
                <w:szCs w:val="22"/>
              </w:rPr>
            </w:pPr>
            <w:r>
              <w:rPr>
                <w:sz w:val="22"/>
                <w:szCs w:val="22"/>
              </w:rPr>
              <w:t>пальное казенное учрежде</w:t>
            </w:r>
          </w:p>
          <w:p w:rsidR="004D4011" w:rsidRDefault="004D4011" w:rsidP="004D4011">
            <w:pPr>
              <w:jc w:val="both"/>
              <w:rPr>
                <w:sz w:val="22"/>
                <w:szCs w:val="22"/>
              </w:rPr>
            </w:pPr>
            <w:r>
              <w:rPr>
                <w:sz w:val="22"/>
                <w:szCs w:val="22"/>
              </w:rPr>
              <w:t>ние «</w:t>
            </w:r>
            <w:r w:rsidRPr="00C8719B">
              <w:rPr>
                <w:sz w:val="22"/>
                <w:szCs w:val="22"/>
              </w:rPr>
              <w:t>Управление капита</w:t>
            </w:r>
          </w:p>
          <w:p w:rsidR="004D4011" w:rsidRDefault="004D4011" w:rsidP="004D4011">
            <w:pPr>
              <w:jc w:val="both"/>
              <w:rPr>
                <w:sz w:val="22"/>
                <w:szCs w:val="22"/>
              </w:rPr>
            </w:pPr>
            <w:r w:rsidRPr="00C8719B">
              <w:rPr>
                <w:sz w:val="22"/>
                <w:szCs w:val="22"/>
              </w:rPr>
              <w:t>льного строи</w:t>
            </w:r>
          </w:p>
          <w:p w:rsidR="004D4011" w:rsidRDefault="004D4011" w:rsidP="004D4011">
            <w:pPr>
              <w:jc w:val="both"/>
              <w:rPr>
                <w:sz w:val="22"/>
                <w:szCs w:val="22"/>
              </w:rPr>
            </w:pPr>
            <w:r w:rsidRPr="00C8719B">
              <w:rPr>
                <w:sz w:val="22"/>
                <w:szCs w:val="22"/>
              </w:rPr>
              <w:t>тельства по застройке Нижневар</w:t>
            </w:r>
          </w:p>
          <w:p w:rsidR="00633818" w:rsidRPr="00C8719B" w:rsidRDefault="004D4011" w:rsidP="004D4011">
            <w:pPr>
              <w:jc w:val="both"/>
              <w:rPr>
                <w:sz w:val="22"/>
                <w:szCs w:val="22"/>
              </w:rPr>
            </w:pPr>
            <w:r w:rsidRPr="00C8719B">
              <w:rPr>
                <w:sz w:val="22"/>
                <w:szCs w:val="22"/>
              </w:rPr>
              <w:t>товского района</w:t>
            </w:r>
            <w:r>
              <w:rPr>
                <w:sz w:val="22"/>
                <w:szCs w:val="22"/>
              </w:rPr>
              <w:t>»</w:t>
            </w: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всего</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3 368,86</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3 368,86</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w:t>
            </w: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автономного округа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3 005,15</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3 005,15</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r w:rsidR="00633818" w:rsidRPr="00C8719B" w:rsidTr="00C8719B">
        <w:trPr>
          <w:trHeight w:val="265"/>
          <w:jc w:val="center"/>
        </w:trPr>
        <w:tc>
          <w:tcPr>
            <w:tcW w:w="988"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p>
        </w:tc>
        <w:tc>
          <w:tcPr>
            <w:tcW w:w="1275"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1276" w:type="dxa"/>
            <w:vMerge/>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p>
        </w:tc>
        <w:tc>
          <w:tcPr>
            <w:tcW w:w="851"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both"/>
              <w:rPr>
                <w:sz w:val="22"/>
                <w:szCs w:val="22"/>
              </w:rPr>
            </w:pPr>
            <w:r w:rsidRPr="00C8719B">
              <w:rPr>
                <w:sz w:val="22"/>
                <w:szCs w:val="22"/>
              </w:rPr>
              <w:t>бюджет района</w:t>
            </w:r>
          </w:p>
        </w:tc>
        <w:tc>
          <w:tcPr>
            <w:tcW w:w="992" w:type="dxa"/>
            <w:tcBorders>
              <w:top w:val="single" w:sz="4" w:space="0" w:color="auto"/>
              <w:left w:val="single" w:sz="4" w:space="0" w:color="auto"/>
              <w:bottom w:val="single" w:sz="4" w:space="0" w:color="auto"/>
              <w:right w:val="single" w:sz="4" w:space="0" w:color="auto"/>
            </w:tcBorders>
            <w:hideMark/>
          </w:tcPr>
          <w:p w:rsidR="00633818" w:rsidRPr="00C8719B" w:rsidRDefault="00633818" w:rsidP="00C8719B">
            <w:pPr>
              <w:jc w:val="center"/>
              <w:rPr>
                <w:sz w:val="22"/>
                <w:szCs w:val="22"/>
              </w:rPr>
            </w:pPr>
            <w:r w:rsidRPr="00C8719B">
              <w:rPr>
                <w:sz w:val="22"/>
                <w:szCs w:val="22"/>
              </w:rPr>
              <w:t>х</w:t>
            </w: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363,71</w:t>
            </w:r>
          </w:p>
        </w:tc>
        <w:tc>
          <w:tcPr>
            <w:tcW w:w="82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r w:rsidRPr="00C8719B">
              <w:rPr>
                <w:sz w:val="22"/>
                <w:szCs w:val="22"/>
              </w:rPr>
              <w:t>363,71</w:t>
            </w:r>
          </w:p>
        </w:tc>
        <w:tc>
          <w:tcPr>
            <w:tcW w:w="1008"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850"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c>
          <w:tcPr>
            <w:tcW w:w="709" w:type="dxa"/>
            <w:tcBorders>
              <w:top w:val="single" w:sz="4" w:space="0" w:color="auto"/>
              <w:left w:val="single" w:sz="4" w:space="0" w:color="auto"/>
              <w:bottom w:val="single" w:sz="4" w:space="0" w:color="auto"/>
              <w:right w:val="single" w:sz="4" w:space="0" w:color="auto"/>
            </w:tcBorders>
            <w:noWrap/>
            <w:hideMark/>
          </w:tcPr>
          <w:p w:rsidR="00633818" w:rsidRPr="00C8719B" w:rsidRDefault="00633818" w:rsidP="00C8719B">
            <w:pPr>
              <w:jc w:val="center"/>
              <w:rPr>
                <w:rFonts w:ascii="Arial CYR" w:hAnsi="Arial CYR" w:cs="Arial CYR"/>
                <w:sz w:val="22"/>
                <w:szCs w:val="22"/>
              </w:rPr>
            </w:pPr>
          </w:p>
        </w:tc>
      </w:tr>
    </w:tbl>
    <w:p w:rsidR="00633818" w:rsidRPr="004D4011" w:rsidRDefault="00633818" w:rsidP="00633818">
      <w:pPr>
        <w:ind w:left="9923"/>
        <w:rPr>
          <w:lang w:val="en-US"/>
        </w:rPr>
      </w:pPr>
    </w:p>
    <w:p w:rsidR="00633818" w:rsidRPr="00633818" w:rsidRDefault="00633818" w:rsidP="00633818">
      <w:pPr>
        <w:rPr>
          <w:b/>
        </w:rPr>
      </w:pPr>
    </w:p>
    <w:p w:rsidR="00AE1ED6" w:rsidRDefault="00AE1ED6" w:rsidP="009034C8">
      <w:pPr>
        <w:ind w:right="-82"/>
      </w:pPr>
    </w:p>
    <w:p w:rsidR="00AE1ED6" w:rsidRDefault="00AE1ED6" w:rsidP="009034C8">
      <w:pPr>
        <w:ind w:right="-82"/>
      </w:pPr>
    </w:p>
    <w:sectPr w:rsidR="00AE1ED6" w:rsidSect="00C8719B">
      <w:headerReference w:type="default" r:id="rId10"/>
      <w:pgSz w:w="16838" w:h="11906" w:orient="landscape"/>
      <w:pgMar w:top="1134" w:right="567" w:bottom="1134" w:left="1701" w:header="709" w:footer="709" w:gutter="0"/>
      <w:pgNumType w:start="3"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6D68" w:rsidRDefault="00146D68">
      <w:r>
        <w:separator/>
      </w:r>
    </w:p>
  </w:endnote>
  <w:endnote w:type="continuationSeparator" w:id="1">
    <w:p w:rsidR="00146D68" w:rsidRDefault="00146D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6D68" w:rsidRDefault="00146D68">
      <w:r>
        <w:separator/>
      </w:r>
    </w:p>
  </w:footnote>
  <w:footnote w:type="continuationSeparator" w:id="1">
    <w:p w:rsidR="00146D68" w:rsidRDefault="00146D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522169"/>
      <w:docPartObj>
        <w:docPartGallery w:val="Page Numbers (Top of Page)"/>
        <w:docPartUnique/>
      </w:docPartObj>
    </w:sdtPr>
    <w:sdtContent>
      <w:p w:rsidR="00C8719B" w:rsidRDefault="00EB2BF0">
        <w:pPr>
          <w:pStyle w:val="a4"/>
          <w:jc w:val="center"/>
        </w:pPr>
        <w:r>
          <w:fldChar w:fldCharType="begin"/>
        </w:r>
        <w:r w:rsidR="00C8719B">
          <w:instrText>PAGE   \* MERGEFORMAT</w:instrText>
        </w:r>
        <w:r>
          <w:fldChar w:fldCharType="separate"/>
        </w:r>
        <w:r w:rsidR="00624B92">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19B" w:rsidRDefault="00EB2BF0">
    <w:pPr>
      <w:pStyle w:val="a4"/>
      <w:jc w:val="center"/>
    </w:pPr>
    <w:r>
      <w:fldChar w:fldCharType="begin"/>
    </w:r>
    <w:r w:rsidR="00C8719B">
      <w:instrText>PAGE   \* MERGEFORMAT</w:instrText>
    </w:r>
    <w:r>
      <w:fldChar w:fldCharType="separate"/>
    </w:r>
    <w:r w:rsidR="00624B92">
      <w:rPr>
        <w:noProof/>
      </w:rPr>
      <w:t>9</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02D83D26"/>
    <w:multiLevelType w:val="hybridMultilevel"/>
    <w:tmpl w:val="EC1EFBFA"/>
    <w:lvl w:ilvl="0" w:tplc="71EE3146">
      <w:start w:val="1"/>
      <w:numFmt w:val="decimal"/>
      <w:lvlText w:val="%1."/>
      <w:lvlJc w:val="left"/>
      <w:pPr>
        <w:ind w:left="1211" w:hanging="360"/>
      </w:pPr>
      <w:rPr>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4D03E4"/>
    <w:multiLevelType w:val="multilevel"/>
    <w:tmpl w:val="8D8A6EFA"/>
    <w:lvl w:ilvl="0">
      <w:start w:val="1"/>
      <w:numFmt w:val="decimal"/>
      <w:lvlText w:val="%1."/>
      <w:lvlJc w:val="left"/>
      <w:pPr>
        <w:ind w:left="1174" w:hanging="465"/>
      </w:pPr>
    </w:lvl>
    <w:lvl w:ilvl="1">
      <w:start w:val="1"/>
      <w:numFmt w:val="decimal"/>
      <w:isLgl/>
      <w:lvlText w:val="%1.%2."/>
      <w:lvlJc w:val="left"/>
      <w:pPr>
        <w:ind w:left="1429" w:hanging="720"/>
      </w:pPr>
    </w:lvl>
    <w:lvl w:ilvl="2">
      <w:start w:val="1"/>
      <w:numFmt w:val="decimal"/>
      <w:isLgl/>
      <w:lvlText w:val="%1.%2.%3."/>
      <w:lvlJc w:val="left"/>
      <w:pPr>
        <w:ind w:left="1004"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07B1632"/>
    <w:multiLevelType w:val="hybridMultilevel"/>
    <w:tmpl w:val="F606C554"/>
    <w:lvl w:ilvl="0" w:tplc="961420F6">
      <w:start w:val="1"/>
      <w:numFmt w:val="decimal"/>
      <w:lvlText w:val="%1."/>
      <w:lvlJc w:val="left"/>
      <w:pPr>
        <w:ind w:left="1084" w:hanging="3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654B3478"/>
    <w:multiLevelType w:val="multilevel"/>
    <w:tmpl w:val="1AB62398"/>
    <w:lvl w:ilvl="0">
      <w:start w:val="1"/>
      <w:numFmt w:val="decimal"/>
      <w:lvlText w:val="%1."/>
      <w:lvlJc w:val="left"/>
      <w:pPr>
        <w:ind w:left="450" w:hanging="450"/>
      </w:pPr>
    </w:lvl>
    <w:lvl w:ilvl="1">
      <w:start w:val="1"/>
      <w:numFmt w:val="decimal"/>
      <w:lvlText w:val="%1.%2."/>
      <w:lvlJc w:val="left"/>
      <w:pPr>
        <w:ind w:left="1804" w:hanging="720"/>
      </w:pPr>
    </w:lvl>
    <w:lvl w:ilvl="2">
      <w:start w:val="1"/>
      <w:numFmt w:val="decimal"/>
      <w:lvlText w:val="%1.%2.%3."/>
      <w:lvlJc w:val="left"/>
      <w:pPr>
        <w:ind w:left="2888" w:hanging="720"/>
      </w:pPr>
    </w:lvl>
    <w:lvl w:ilvl="3">
      <w:start w:val="1"/>
      <w:numFmt w:val="decimal"/>
      <w:lvlText w:val="%1.%2.%3.%4."/>
      <w:lvlJc w:val="left"/>
      <w:pPr>
        <w:ind w:left="4332" w:hanging="1080"/>
      </w:pPr>
    </w:lvl>
    <w:lvl w:ilvl="4">
      <w:start w:val="1"/>
      <w:numFmt w:val="decimal"/>
      <w:lvlText w:val="%1.%2.%3.%4.%5."/>
      <w:lvlJc w:val="left"/>
      <w:pPr>
        <w:ind w:left="5416" w:hanging="1080"/>
      </w:pPr>
    </w:lvl>
    <w:lvl w:ilvl="5">
      <w:start w:val="1"/>
      <w:numFmt w:val="decimal"/>
      <w:lvlText w:val="%1.%2.%3.%4.%5.%6."/>
      <w:lvlJc w:val="left"/>
      <w:pPr>
        <w:ind w:left="6860" w:hanging="1440"/>
      </w:pPr>
    </w:lvl>
    <w:lvl w:ilvl="6">
      <w:start w:val="1"/>
      <w:numFmt w:val="decimal"/>
      <w:lvlText w:val="%1.%2.%3.%4.%5.%6.%7."/>
      <w:lvlJc w:val="left"/>
      <w:pPr>
        <w:ind w:left="8304" w:hanging="1800"/>
      </w:pPr>
    </w:lvl>
    <w:lvl w:ilvl="7">
      <w:start w:val="1"/>
      <w:numFmt w:val="decimal"/>
      <w:lvlText w:val="%1.%2.%3.%4.%5.%6.%7.%8."/>
      <w:lvlJc w:val="left"/>
      <w:pPr>
        <w:ind w:left="9388" w:hanging="1800"/>
      </w:pPr>
    </w:lvl>
    <w:lvl w:ilvl="8">
      <w:start w:val="1"/>
      <w:numFmt w:val="decimal"/>
      <w:lvlText w:val="%1.%2.%3.%4.%5.%6.%7.%8.%9."/>
      <w:lvlJc w:val="left"/>
      <w:pPr>
        <w:ind w:left="10832" w:hanging="2160"/>
      </w:pPr>
    </w:lvl>
  </w:abstractNum>
  <w:abstractNum w:abstractNumId="26">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54D52CA"/>
    <w:multiLevelType w:val="multilevel"/>
    <w:tmpl w:val="AF6C3EE4"/>
    <w:lvl w:ilvl="0">
      <w:start w:val="1"/>
      <w:numFmt w:val="decimal"/>
      <w:lvlText w:val="%1."/>
      <w:lvlJc w:val="left"/>
      <w:pPr>
        <w:ind w:left="660" w:hanging="66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8">
    <w:nsid w:val="755051C7"/>
    <w:multiLevelType w:val="hybridMultilevel"/>
    <w:tmpl w:val="901C13FA"/>
    <w:lvl w:ilvl="0" w:tplc="67BE5EEA">
      <w:start w:val="3"/>
      <w:numFmt w:val="decimal"/>
      <w:lvlText w:val="%1."/>
      <w:lvlJc w:val="left"/>
      <w:pPr>
        <w:ind w:left="1779"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1"/>
  </w:num>
  <w:num w:numId="5">
    <w:abstractNumId w:val="26"/>
  </w:num>
  <w:num w:numId="6">
    <w:abstractNumId w:val="7"/>
  </w:num>
  <w:num w:numId="7">
    <w:abstractNumId w:val="14"/>
  </w:num>
  <w:num w:numId="8">
    <w:abstractNumId w:val="5"/>
  </w:num>
  <w:num w:numId="9">
    <w:abstractNumId w:val="11"/>
  </w:num>
  <w:num w:numId="10">
    <w:abstractNumId w:val="16"/>
  </w:num>
  <w:num w:numId="11">
    <w:abstractNumId w:val="15"/>
  </w:num>
  <w:num w:numId="12">
    <w:abstractNumId w:val="22"/>
  </w:num>
  <w:num w:numId="13">
    <w:abstractNumId w:val="20"/>
  </w:num>
  <w:num w:numId="14">
    <w:abstractNumId w:val="18"/>
  </w:num>
  <w:num w:numId="15">
    <w:abstractNumId w:val="0"/>
  </w:num>
  <w:num w:numId="16">
    <w:abstractNumId w:val="12"/>
  </w:num>
  <w:num w:numId="17">
    <w:abstractNumId w:val="17"/>
  </w:num>
  <w:num w:numId="18">
    <w:abstractNumId w:val="23"/>
  </w:num>
  <w:num w:numId="19">
    <w:abstractNumId w:val="29"/>
  </w:num>
  <w:num w:numId="20">
    <w:abstractNumId w:val="10"/>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64" w:dllVersion="131078" w:nlCheck="1" w:checkStyle="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96322"/>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429"/>
    <w:rsid w:val="00101E06"/>
    <w:rsid w:val="0010246A"/>
    <w:rsid w:val="00102DDA"/>
    <w:rsid w:val="00103954"/>
    <w:rsid w:val="001043B6"/>
    <w:rsid w:val="0010707C"/>
    <w:rsid w:val="001073F0"/>
    <w:rsid w:val="0011220D"/>
    <w:rsid w:val="00115EF9"/>
    <w:rsid w:val="00117910"/>
    <w:rsid w:val="00117E19"/>
    <w:rsid w:val="00120100"/>
    <w:rsid w:val="00133F44"/>
    <w:rsid w:val="001359AA"/>
    <w:rsid w:val="00142A70"/>
    <w:rsid w:val="00143E47"/>
    <w:rsid w:val="00143EEF"/>
    <w:rsid w:val="0014484B"/>
    <w:rsid w:val="0014488B"/>
    <w:rsid w:val="001448CA"/>
    <w:rsid w:val="00144C10"/>
    <w:rsid w:val="00146D68"/>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0EA1"/>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5A2"/>
    <w:rsid w:val="00282355"/>
    <w:rsid w:val="002827F4"/>
    <w:rsid w:val="002834EC"/>
    <w:rsid w:val="00292AB0"/>
    <w:rsid w:val="00292C35"/>
    <w:rsid w:val="002954C9"/>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23C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4637"/>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011"/>
    <w:rsid w:val="004D44AE"/>
    <w:rsid w:val="004D4587"/>
    <w:rsid w:val="004D7118"/>
    <w:rsid w:val="004E09FC"/>
    <w:rsid w:val="004E10CB"/>
    <w:rsid w:val="004E1450"/>
    <w:rsid w:val="004E2031"/>
    <w:rsid w:val="004E25D4"/>
    <w:rsid w:val="004E2685"/>
    <w:rsid w:val="004E4E76"/>
    <w:rsid w:val="004E7835"/>
    <w:rsid w:val="004F0D4E"/>
    <w:rsid w:val="004F11A1"/>
    <w:rsid w:val="004F18A3"/>
    <w:rsid w:val="004F3261"/>
    <w:rsid w:val="005011E3"/>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D89"/>
    <w:rsid w:val="005A4F56"/>
    <w:rsid w:val="005A6E81"/>
    <w:rsid w:val="005A6EF7"/>
    <w:rsid w:val="005A7075"/>
    <w:rsid w:val="005A77C5"/>
    <w:rsid w:val="005B1821"/>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5EA2"/>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4B92"/>
    <w:rsid w:val="00625CA7"/>
    <w:rsid w:val="006262CC"/>
    <w:rsid w:val="00627777"/>
    <w:rsid w:val="00627AAC"/>
    <w:rsid w:val="00633181"/>
    <w:rsid w:val="00633818"/>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4DD9"/>
    <w:rsid w:val="0067542F"/>
    <w:rsid w:val="0067645C"/>
    <w:rsid w:val="00676B9E"/>
    <w:rsid w:val="00676DDC"/>
    <w:rsid w:val="006803A0"/>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216"/>
    <w:rsid w:val="006D0637"/>
    <w:rsid w:val="006D29AF"/>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29CD"/>
    <w:rsid w:val="00872DC1"/>
    <w:rsid w:val="00874D4E"/>
    <w:rsid w:val="00882385"/>
    <w:rsid w:val="00884365"/>
    <w:rsid w:val="00884AA2"/>
    <w:rsid w:val="0088680A"/>
    <w:rsid w:val="008901C6"/>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4C8"/>
    <w:rsid w:val="00906C9D"/>
    <w:rsid w:val="00911B2C"/>
    <w:rsid w:val="00914C02"/>
    <w:rsid w:val="00915267"/>
    <w:rsid w:val="009169FC"/>
    <w:rsid w:val="009219AE"/>
    <w:rsid w:val="00923791"/>
    <w:rsid w:val="00924955"/>
    <w:rsid w:val="0092760B"/>
    <w:rsid w:val="00932A0E"/>
    <w:rsid w:val="00932B50"/>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4566"/>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1ED6"/>
    <w:rsid w:val="00AE278F"/>
    <w:rsid w:val="00AE2899"/>
    <w:rsid w:val="00AE39FB"/>
    <w:rsid w:val="00AE3C5A"/>
    <w:rsid w:val="00AE46B7"/>
    <w:rsid w:val="00AE67D8"/>
    <w:rsid w:val="00AE6CD9"/>
    <w:rsid w:val="00AF0323"/>
    <w:rsid w:val="00AF08F4"/>
    <w:rsid w:val="00AF21B1"/>
    <w:rsid w:val="00AF2C49"/>
    <w:rsid w:val="00AF66FF"/>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7165E"/>
    <w:rsid w:val="00B84AF4"/>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175B"/>
    <w:rsid w:val="00C0312C"/>
    <w:rsid w:val="00C04FE9"/>
    <w:rsid w:val="00C0680F"/>
    <w:rsid w:val="00C0721E"/>
    <w:rsid w:val="00C119C9"/>
    <w:rsid w:val="00C12DD6"/>
    <w:rsid w:val="00C2323E"/>
    <w:rsid w:val="00C25104"/>
    <w:rsid w:val="00C25448"/>
    <w:rsid w:val="00C31DBE"/>
    <w:rsid w:val="00C32104"/>
    <w:rsid w:val="00C332CD"/>
    <w:rsid w:val="00C33BFF"/>
    <w:rsid w:val="00C378EE"/>
    <w:rsid w:val="00C4055D"/>
    <w:rsid w:val="00C447C6"/>
    <w:rsid w:val="00C479BF"/>
    <w:rsid w:val="00C50073"/>
    <w:rsid w:val="00C51068"/>
    <w:rsid w:val="00C52177"/>
    <w:rsid w:val="00C57BE4"/>
    <w:rsid w:val="00C57E1E"/>
    <w:rsid w:val="00C6072A"/>
    <w:rsid w:val="00C6189E"/>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19B"/>
    <w:rsid w:val="00C87AEC"/>
    <w:rsid w:val="00C87B05"/>
    <w:rsid w:val="00C87C9E"/>
    <w:rsid w:val="00C91895"/>
    <w:rsid w:val="00C933DA"/>
    <w:rsid w:val="00C94021"/>
    <w:rsid w:val="00C95B87"/>
    <w:rsid w:val="00C95D51"/>
    <w:rsid w:val="00C96D14"/>
    <w:rsid w:val="00CA0C55"/>
    <w:rsid w:val="00CA1A0B"/>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4094"/>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AA6"/>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1BB"/>
    <w:rsid w:val="00D6320F"/>
    <w:rsid w:val="00D6442E"/>
    <w:rsid w:val="00D65D66"/>
    <w:rsid w:val="00D66222"/>
    <w:rsid w:val="00D6750A"/>
    <w:rsid w:val="00D777A3"/>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53E8"/>
    <w:rsid w:val="00DE683F"/>
    <w:rsid w:val="00DF0D93"/>
    <w:rsid w:val="00DF0F7A"/>
    <w:rsid w:val="00DF1556"/>
    <w:rsid w:val="00DF2A19"/>
    <w:rsid w:val="00DF3A76"/>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2983"/>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2BF0"/>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0F51"/>
    <w:rsid w:val="00F21511"/>
    <w:rsid w:val="00F21C72"/>
    <w:rsid w:val="00F222D0"/>
    <w:rsid w:val="00F23383"/>
    <w:rsid w:val="00F2680C"/>
    <w:rsid w:val="00F27741"/>
    <w:rsid w:val="00F279A5"/>
    <w:rsid w:val="00F32FBB"/>
    <w:rsid w:val="00F35AE8"/>
    <w:rsid w:val="00F36667"/>
    <w:rsid w:val="00F40F80"/>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4720"/>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Normal (Web)" w:uiPriority="34"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34"/>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34"/>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34"/>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34"/>
    <w:qFormat/>
    <w:rsid w:val="00D86AFF"/>
  </w:style>
  <w:style w:type="paragraph" w:customStyle="1" w:styleId="afff">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34"/>
    <w:qFormat/>
    <w:rsid w:val="00D86AFF"/>
    <w:pPr>
      <w:ind w:left="1800"/>
    </w:pPr>
  </w:style>
  <w:style w:type="paragraph" w:customStyle="1" w:styleId="312">
    <w:name w:val="Список 31"/>
    <w:basedOn w:val="aff6"/>
    <w:uiPriority w:val="34"/>
    <w:qFormat/>
    <w:rsid w:val="00D86AFF"/>
    <w:pPr>
      <w:ind w:left="2160"/>
    </w:pPr>
  </w:style>
  <w:style w:type="paragraph" w:customStyle="1" w:styleId="41">
    <w:name w:val="Список 41"/>
    <w:basedOn w:val="aff6"/>
    <w:uiPriority w:val="34"/>
    <w:qFormat/>
    <w:rsid w:val="00D86AFF"/>
    <w:pPr>
      <w:ind w:left="2520"/>
    </w:pPr>
  </w:style>
  <w:style w:type="paragraph" w:customStyle="1" w:styleId="51">
    <w:name w:val="Список 51"/>
    <w:basedOn w:val="aff6"/>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34"/>
    <w:qFormat/>
    <w:rsid w:val="00D86AFF"/>
    <w:pPr>
      <w:ind w:firstLine="0"/>
    </w:pPr>
  </w:style>
  <w:style w:type="paragraph" w:customStyle="1" w:styleId="217">
    <w:name w:val="Продолжение списка 21"/>
    <w:basedOn w:val="1f9"/>
    <w:uiPriority w:val="34"/>
    <w:qFormat/>
    <w:rsid w:val="00D86AFF"/>
    <w:pPr>
      <w:ind w:left="2160"/>
    </w:pPr>
  </w:style>
  <w:style w:type="paragraph" w:customStyle="1" w:styleId="314">
    <w:name w:val="Продолжение списка 31"/>
    <w:basedOn w:val="1f9"/>
    <w:uiPriority w:val="34"/>
    <w:qFormat/>
    <w:rsid w:val="00D86AFF"/>
    <w:pPr>
      <w:ind w:left="2520"/>
    </w:pPr>
  </w:style>
  <w:style w:type="paragraph" w:customStyle="1" w:styleId="411">
    <w:name w:val="Продолжение списка 41"/>
    <w:basedOn w:val="1f9"/>
    <w:uiPriority w:val="34"/>
    <w:qFormat/>
    <w:rsid w:val="00D86AFF"/>
    <w:pPr>
      <w:ind w:left="2880"/>
    </w:pPr>
  </w:style>
  <w:style w:type="paragraph" w:customStyle="1" w:styleId="511">
    <w:name w:val="Продолжение списка 51"/>
    <w:basedOn w:val="1f9"/>
    <w:uiPriority w:val="34"/>
    <w:qFormat/>
    <w:rsid w:val="00D86AFF"/>
    <w:pPr>
      <w:ind w:left="3240"/>
    </w:pPr>
  </w:style>
  <w:style w:type="paragraph" w:customStyle="1" w:styleId="1fa">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34"/>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34"/>
    <w:qFormat/>
    <w:rsid w:val="00D86AFF"/>
    <w:pPr>
      <w:tabs>
        <w:tab w:val="left" w:pos="1026"/>
      </w:tabs>
      <w:ind w:left="-2245"/>
    </w:pPr>
  </w:style>
  <w:style w:type="paragraph" w:customStyle="1" w:styleId="affffb">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5"/>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34"/>
    <w:qFormat/>
    <w:rsid w:val="00D86AFF"/>
    <w:pPr>
      <w:suppressAutoHyphens/>
      <w:jc w:val="both"/>
    </w:pPr>
    <w:rPr>
      <w:sz w:val="24"/>
      <w:szCs w:val="24"/>
      <w:lang w:eastAsia="ar-SA"/>
    </w:rPr>
  </w:style>
  <w:style w:type="paragraph" w:customStyle="1" w:styleId="1ff9">
    <w:name w:val="текст 1"/>
    <w:basedOn w:val="a"/>
    <w:next w:val="a"/>
    <w:uiPriority w:val="34"/>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34"/>
    <w:qFormat/>
    <w:rsid w:val="00D86AFF"/>
    <w:rPr>
      <w:sz w:val="22"/>
    </w:rPr>
  </w:style>
  <w:style w:type="paragraph" w:customStyle="1" w:styleId="afffff2">
    <w:name w:val="Номер таблици"/>
    <w:basedOn w:val="a"/>
    <w:next w:val="a"/>
    <w:uiPriority w:val="34"/>
    <w:qFormat/>
    <w:rsid w:val="00D86AFF"/>
    <w:pPr>
      <w:suppressAutoHyphens/>
      <w:jc w:val="right"/>
    </w:pPr>
    <w:rPr>
      <w:b/>
      <w:sz w:val="20"/>
      <w:szCs w:val="24"/>
      <w:lang w:eastAsia="ar-SA"/>
    </w:rPr>
  </w:style>
  <w:style w:type="paragraph" w:customStyle="1" w:styleId="afffff3">
    <w:name w:val="Приложение"/>
    <w:basedOn w:val="a"/>
    <w:next w:val="a"/>
    <w:uiPriority w:val="34"/>
    <w:qFormat/>
    <w:rsid w:val="00D86AFF"/>
    <w:pPr>
      <w:suppressAutoHyphens/>
      <w:jc w:val="right"/>
    </w:pPr>
    <w:rPr>
      <w:sz w:val="20"/>
      <w:szCs w:val="24"/>
      <w:lang w:eastAsia="ar-SA"/>
    </w:rPr>
  </w:style>
  <w:style w:type="paragraph" w:customStyle="1" w:styleId="afffff4">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34"/>
    <w:qFormat/>
    <w:rsid w:val="00D86AFF"/>
    <w:pPr>
      <w:tabs>
        <w:tab w:val="right" w:leader="dot" w:pos="9637"/>
      </w:tabs>
      <w:ind w:left="2547" w:firstLine="0"/>
    </w:pPr>
  </w:style>
  <w:style w:type="paragraph" w:customStyle="1" w:styleId="afffff6">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uiPriority w:val="34"/>
    <w:qFormat/>
    <w:rsid w:val="00950359"/>
    <w:rPr>
      <w:sz w:val="28"/>
    </w:rPr>
  </w:style>
  <w:style w:type="paragraph" w:customStyle="1" w:styleId="1fff">
    <w:name w:val="Основной текст1"/>
    <w:basedOn w:val="1ffe"/>
    <w:uiPriority w:val="34"/>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34"/>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34"/>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34"/>
    <w:qFormat/>
    <w:rsid w:val="00923791"/>
    <w:pPr>
      <w:ind w:firstLine="709"/>
      <w:jc w:val="both"/>
    </w:pPr>
    <w:rPr>
      <w:snapToGrid w:val="0"/>
    </w:rPr>
  </w:style>
  <w:style w:type="paragraph" w:customStyle="1" w:styleId="3b">
    <w:name w:val="Обычный3"/>
    <w:uiPriority w:val="34"/>
    <w:qFormat/>
    <w:rsid w:val="00923791"/>
    <w:rPr>
      <w:sz w:val="28"/>
    </w:rPr>
  </w:style>
  <w:style w:type="paragraph" w:customStyle="1" w:styleId="3c">
    <w:name w:val="Основной текст3"/>
    <w:basedOn w:val="3b"/>
    <w:uiPriority w:val="34"/>
    <w:qFormat/>
    <w:rsid w:val="00923791"/>
    <w:pPr>
      <w:snapToGrid w:val="0"/>
      <w:jc w:val="both"/>
    </w:pPr>
    <w:rPr>
      <w:rFonts w:ascii="a_Timer" w:hAnsi="a_Timer"/>
    </w:rPr>
  </w:style>
  <w:style w:type="paragraph" w:customStyle="1" w:styleId="231">
    <w:name w:val="Основной текст 23"/>
    <w:basedOn w:val="a"/>
    <w:uiPriority w:val="34"/>
    <w:qFormat/>
    <w:rsid w:val="00923791"/>
    <w:pPr>
      <w:jc w:val="both"/>
    </w:pPr>
    <w:rPr>
      <w:szCs w:val="20"/>
    </w:rPr>
  </w:style>
  <w:style w:type="paragraph" w:customStyle="1" w:styleId="42">
    <w:name w:val="Цитата4"/>
    <w:basedOn w:val="a"/>
    <w:uiPriority w:val="34"/>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34"/>
    <w:qFormat/>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34"/>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semiHidden/>
    <w:locked/>
    <w:rsid w:val="00E65941"/>
    <w:rPr>
      <w:rFonts w:ascii="Tahoma" w:hAnsi="Tahoma" w:cs="Tahoma"/>
      <w:sz w:val="16"/>
      <w:szCs w:val="16"/>
    </w:rPr>
  </w:style>
  <w:style w:type="character" w:customStyle="1" w:styleId="1fff7">
    <w:name w:val="Текст примечания Знак1"/>
    <w:basedOn w:val="a1"/>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character" w:customStyle="1" w:styleId="1fffa">
    <w:name w:val="Название Знак1"/>
    <w:basedOn w:val="a1"/>
    <w:rsid w:val="00A44566"/>
    <w:rPr>
      <w:rFonts w:asciiTheme="majorHAnsi" w:eastAsiaTheme="majorEastAsia" w:hAnsiTheme="majorHAnsi" w:cstheme="majorBidi"/>
      <w:spacing w:val="-10"/>
      <w:kern w:val="28"/>
      <w:sz w:val="56"/>
      <w:szCs w:val="56"/>
    </w:rPr>
  </w:style>
  <w:style w:type="character" w:customStyle="1" w:styleId="ConsPlusTitle0">
    <w:name w:val="ConsPlusTitle Знак"/>
    <w:link w:val="ConsPlusTitle"/>
    <w:locked/>
    <w:rsid w:val="00A44566"/>
    <w:rPr>
      <w:rFonts w:ascii="Arial" w:hAnsi="Arial" w:cs="Arial"/>
      <w:b/>
      <w:bCs/>
    </w:rPr>
  </w:style>
  <w:style w:type="paragraph" w:customStyle="1" w:styleId="2110">
    <w:name w:val="Основной текст 211"/>
    <w:basedOn w:val="a"/>
    <w:uiPriority w:val="34"/>
    <w:qFormat/>
    <w:rsid w:val="00A4456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34"/>
    <w:qFormat/>
    <w:rsid w:val="00A44566"/>
    <w:pPr>
      <w:suppressAutoHyphens/>
      <w:spacing w:line="360" w:lineRule="auto"/>
      <w:ind w:left="360" w:firstLine="709"/>
      <w:jc w:val="center"/>
    </w:pPr>
    <w:rPr>
      <w:b/>
      <w:bCs/>
      <w:caps/>
      <w:sz w:val="24"/>
      <w:szCs w:val="24"/>
      <w:lang w:eastAsia="ar-SA"/>
    </w:rPr>
  </w:style>
  <w:style w:type="character" w:customStyle="1" w:styleId="1fffb">
    <w:name w:val="Подзаголовок Знак1"/>
    <w:basedOn w:val="a1"/>
    <w:rsid w:val="00A44566"/>
    <w:rPr>
      <w:rFonts w:asciiTheme="minorHAnsi" w:eastAsiaTheme="minorEastAsia" w:hAnsiTheme="minorHAnsi" w:cstheme="minorBidi"/>
      <w:color w:val="5A5A5A" w:themeColor="text1" w:themeTint="A5"/>
      <w:spacing w:val="15"/>
      <w:sz w:val="22"/>
      <w:szCs w:val="22"/>
    </w:rPr>
  </w:style>
  <w:style w:type="character" w:customStyle="1" w:styleId="1fffc">
    <w:name w:val="Нижний колонтитул Знак1"/>
    <w:basedOn w:val="a1"/>
    <w:semiHidden/>
    <w:rsid w:val="00A44566"/>
    <w:rPr>
      <w:sz w:val="28"/>
      <w:szCs w:val="28"/>
    </w:rPr>
  </w:style>
  <w:style w:type="character" w:customStyle="1" w:styleId="1fffd">
    <w:name w:val="Основной текст с отступом Знак1"/>
    <w:basedOn w:val="a1"/>
    <w:semiHidden/>
    <w:rsid w:val="00A44566"/>
    <w:rPr>
      <w:sz w:val="28"/>
      <w:szCs w:val="28"/>
    </w:rPr>
  </w:style>
  <w:style w:type="paragraph" w:customStyle="1" w:styleId="232">
    <w:name w:val="Знак23"/>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34"/>
    <w:qFormat/>
    <w:rsid w:val="00A44566"/>
    <w:pPr>
      <w:spacing w:after="160" w:line="240" w:lineRule="exact"/>
    </w:pPr>
    <w:rPr>
      <w:rFonts w:ascii="Verdana" w:hAnsi="Verdana"/>
      <w:sz w:val="20"/>
      <w:szCs w:val="20"/>
      <w:lang w:val="en-US" w:eastAsia="en-US"/>
    </w:rPr>
  </w:style>
  <w:style w:type="character" w:customStyle="1" w:styleId="1fffe">
    <w:name w:val="Обычный1 Знак"/>
    <w:basedOn w:val="a1"/>
    <w:link w:val="111"/>
    <w:locked/>
    <w:rsid w:val="00A44566"/>
    <w:rPr>
      <w:sz w:val="28"/>
    </w:rPr>
  </w:style>
  <w:style w:type="paragraph" w:customStyle="1" w:styleId="111">
    <w:name w:val="Обычный11"/>
    <w:link w:val="1fffe"/>
    <w:qFormat/>
    <w:rsid w:val="00A44566"/>
    <w:rPr>
      <w:sz w:val="28"/>
    </w:rPr>
  </w:style>
  <w:style w:type="paragraph" w:customStyle="1" w:styleId="112">
    <w:name w:val="Основной текст11"/>
    <w:basedOn w:val="111"/>
    <w:qFormat/>
    <w:rsid w:val="00A44566"/>
    <w:pPr>
      <w:snapToGrid w:val="0"/>
      <w:jc w:val="both"/>
    </w:pPr>
    <w:rPr>
      <w:rFonts w:ascii="a_Timer" w:hAnsi="a_Timer"/>
    </w:rPr>
  </w:style>
  <w:style w:type="paragraph" w:customStyle="1" w:styleId="21e">
    <w:name w:val="Цитата21"/>
    <w:basedOn w:val="a"/>
    <w:uiPriority w:val="34"/>
    <w:qFormat/>
    <w:rsid w:val="00A4456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34"/>
    <w:qFormat/>
    <w:rsid w:val="00A44566"/>
    <w:pPr>
      <w:suppressAutoHyphens/>
      <w:spacing w:before="280" w:after="280" w:line="360" w:lineRule="auto"/>
      <w:ind w:firstLine="709"/>
      <w:jc w:val="both"/>
    </w:pPr>
    <w:rPr>
      <w:szCs w:val="24"/>
      <w:lang w:eastAsia="ar-SA"/>
    </w:rPr>
  </w:style>
  <w:style w:type="paragraph" w:customStyle="1" w:styleId="222">
    <w:name w:val="Знак22"/>
    <w:basedOn w:val="a"/>
    <w:uiPriority w:val="34"/>
    <w:qFormat/>
    <w:rsid w:val="00A4456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34"/>
    <w:qFormat/>
    <w:rsid w:val="00A44566"/>
    <w:pPr>
      <w:spacing w:after="160" w:line="240" w:lineRule="exact"/>
    </w:pPr>
    <w:rPr>
      <w:rFonts w:ascii="Verdana" w:hAnsi="Verdana"/>
      <w:sz w:val="20"/>
      <w:szCs w:val="20"/>
      <w:lang w:val="en-US" w:eastAsia="en-US"/>
    </w:rPr>
  </w:style>
  <w:style w:type="paragraph" w:customStyle="1" w:styleId="3e">
    <w:name w:val="Название объекта3"/>
    <w:basedOn w:val="a"/>
    <w:uiPriority w:val="34"/>
    <w:qFormat/>
    <w:rsid w:val="00A44566"/>
    <w:pPr>
      <w:suppressAutoHyphens/>
      <w:spacing w:line="360" w:lineRule="auto"/>
      <w:ind w:left="1080" w:firstLine="709"/>
      <w:jc w:val="both"/>
    </w:pPr>
    <w:rPr>
      <w:rFonts w:ascii="Arial" w:hAnsi="Arial" w:cs="Arial"/>
      <w:spacing w:val="-5"/>
      <w:sz w:val="20"/>
      <w:szCs w:val="20"/>
      <w:lang w:eastAsia="ar-SA"/>
    </w:rPr>
  </w:style>
  <w:style w:type="paragraph" w:customStyle="1" w:styleId="2f9">
    <w:name w:val="Абзац списка2"/>
    <w:basedOn w:val="a"/>
    <w:uiPriority w:val="34"/>
    <w:qFormat/>
    <w:rsid w:val="00A44566"/>
    <w:pPr>
      <w:ind w:left="720"/>
      <w:contextualSpacing/>
    </w:pPr>
    <w:rPr>
      <w:sz w:val="24"/>
      <w:szCs w:val="24"/>
    </w:rPr>
  </w:style>
  <w:style w:type="character" w:customStyle="1" w:styleId="71">
    <w:name w:val="Заголовок 7 Знак1"/>
    <w:basedOn w:val="a1"/>
    <w:semiHidden/>
    <w:rsid w:val="00A44566"/>
    <w:rPr>
      <w:rFonts w:asciiTheme="majorHAnsi" w:eastAsiaTheme="majorEastAsia" w:hAnsiTheme="majorHAnsi" w:cstheme="majorBidi"/>
      <w:i/>
      <w:iCs/>
      <w:color w:val="243F60" w:themeColor="accent1" w:themeShade="7F"/>
      <w:sz w:val="28"/>
      <w:szCs w:val="28"/>
    </w:rPr>
  </w:style>
  <w:style w:type="character" w:customStyle="1" w:styleId="81">
    <w:name w:val="Заголовок 8 Знак1"/>
    <w:basedOn w:val="a1"/>
    <w:semiHidden/>
    <w:rsid w:val="00A44566"/>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1"/>
    <w:semiHidden/>
    <w:rsid w:val="00A44566"/>
    <w:rPr>
      <w:rFonts w:asciiTheme="majorHAnsi" w:eastAsiaTheme="majorEastAsia" w:hAnsiTheme="majorHAnsi" w:cstheme="majorBidi"/>
      <w:i/>
      <w:iCs/>
      <w:color w:val="272727" w:themeColor="text1" w:themeTint="D8"/>
      <w:sz w:val="21"/>
      <w:szCs w:val="21"/>
    </w:rPr>
  </w:style>
  <w:style w:type="character" w:customStyle="1" w:styleId="21f1">
    <w:name w:val="Основной текст с отступом 2 Знак1"/>
    <w:basedOn w:val="a1"/>
    <w:semiHidden/>
    <w:rsid w:val="00A44566"/>
    <w:rPr>
      <w:sz w:val="28"/>
      <w:szCs w:val="28"/>
    </w:rPr>
  </w:style>
  <w:style w:type="character" w:customStyle="1" w:styleId="317">
    <w:name w:val="Основной текст с отступом 3 Знак1"/>
    <w:basedOn w:val="a1"/>
    <w:semiHidden/>
    <w:rsid w:val="00A44566"/>
    <w:rPr>
      <w:sz w:val="16"/>
      <w:szCs w:val="16"/>
    </w:rPr>
  </w:style>
  <w:style w:type="character" w:customStyle="1" w:styleId="3f">
    <w:name w:val="Знак Знак Знак Знак3"/>
    <w:basedOn w:val="16"/>
    <w:rsid w:val="00A44566"/>
    <w:rPr>
      <w:sz w:val="24"/>
      <w:szCs w:val="24"/>
      <w:lang w:val="ru-RU" w:eastAsia="ar-SA" w:bidi="ar-SA"/>
    </w:rPr>
  </w:style>
  <w:style w:type="character" w:customStyle="1" w:styleId="46">
    <w:name w:val="Знак4"/>
    <w:basedOn w:val="16"/>
    <w:rsid w:val="00A44566"/>
    <w:rPr>
      <w:sz w:val="24"/>
      <w:szCs w:val="24"/>
      <w:lang w:val="ru-RU" w:eastAsia="ar-SA" w:bidi="ar-SA"/>
    </w:rPr>
  </w:style>
  <w:style w:type="character" w:customStyle="1" w:styleId="1ffff">
    <w:name w:val="Электронная подпись Знак1"/>
    <w:basedOn w:val="a1"/>
    <w:semiHidden/>
    <w:rsid w:val="00A44566"/>
    <w:rPr>
      <w:sz w:val="28"/>
      <w:szCs w:val="28"/>
    </w:rPr>
  </w:style>
  <w:style w:type="character" w:customStyle="1" w:styleId="1ffff0">
    <w:name w:val="Текст Знак1"/>
    <w:basedOn w:val="a1"/>
    <w:semiHidden/>
    <w:rsid w:val="00A44566"/>
    <w:rPr>
      <w:rFonts w:ascii="Consolas" w:hAnsi="Consolas" w:cs="Consolas"/>
      <w:sz w:val="21"/>
      <w:szCs w:val="21"/>
    </w:rPr>
  </w:style>
  <w:style w:type="character" w:customStyle="1" w:styleId="121">
    <w:name w:val="Знак12"/>
    <w:basedOn w:val="16"/>
    <w:rsid w:val="00A44566"/>
    <w:rPr>
      <w:rFonts w:ascii="Arial" w:hAnsi="Arial" w:cs="Arial" w:hint="default"/>
      <w:b/>
      <w:bCs/>
      <w:i/>
      <w:iCs/>
      <w:sz w:val="28"/>
      <w:szCs w:val="28"/>
      <w:lang w:val="ru-RU" w:eastAsia="ar-SA" w:bidi="ar-SA"/>
    </w:rPr>
  </w:style>
  <w:style w:type="character" w:customStyle="1" w:styleId="122">
    <w:name w:val="Знак Знак12"/>
    <w:basedOn w:val="16"/>
    <w:rsid w:val="00A44566"/>
    <w:rPr>
      <w:sz w:val="24"/>
      <w:szCs w:val="24"/>
      <w:u w:val="single"/>
      <w:lang w:val="ru-RU" w:eastAsia="ar-SA" w:bidi="ar-SA"/>
    </w:rPr>
  </w:style>
  <w:style w:type="character" w:customStyle="1" w:styleId="2120">
    <w:name w:val="Знак2 Знак Знак12"/>
    <w:basedOn w:val="16"/>
    <w:rsid w:val="00A44566"/>
    <w:rPr>
      <w:rFonts w:ascii="Arial" w:hAnsi="Arial" w:cs="Arial" w:hint="default"/>
      <w:b/>
      <w:bCs/>
      <w:i/>
      <w:iCs/>
      <w:sz w:val="28"/>
      <w:szCs w:val="28"/>
      <w:lang w:val="ru-RU" w:eastAsia="ar-SA" w:bidi="ar-SA"/>
    </w:rPr>
  </w:style>
  <w:style w:type="character" w:customStyle="1" w:styleId="320">
    <w:name w:val="Знак3 Знак Знак2"/>
    <w:basedOn w:val="16"/>
    <w:rsid w:val="00A44566"/>
    <w:rPr>
      <w:b/>
      <w:bCs w:val="0"/>
      <w:sz w:val="24"/>
      <w:szCs w:val="24"/>
      <w:u w:val="single"/>
      <w:lang w:val="ru-RU" w:eastAsia="ar-SA" w:bidi="ar-SA"/>
    </w:rPr>
  </w:style>
  <w:style w:type="character" w:customStyle="1" w:styleId="233">
    <w:name w:val="Знак2 Знак Знак3"/>
    <w:basedOn w:val="16"/>
    <w:rsid w:val="00A44566"/>
    <w:rPr>
      <w:b/>
      <w:bCs/>
      <w:sz w:val="24"/>
      <w:szCs w:val="24"/>
      <w:lang w:val="ru-RU" w:eastAsia="ar-SA" w:bidi="ar-SA"/>
    </w:rPr>
  </w:style>
  <w:style w:type="character" w:customStyle="1" w:styleId="123">
    <w:name w:val="Знак1 Знак Знак2"/>
    <w:basedOn w:val="16"/>
    <w:rsid w:val="00A44566"/>
    <w:rPr>
      <w:sz w:val="24"/>
      <w:szCs w:val="24"/>
      <w:lang w:val="ru-RU" w:eastAsia="ar-SA" w:bidi="ar-SA"/>
    </w:rPr>
  </w:style>
  <w:style w:type="character" w:customStyle="1" w:styleId="318">
    <w:name w:val="Основной текст 3 Знак1"/>
    <w:basedOn w:val="a1"/>
    <w:semiHidden/>
    <w:rsid w:val="00A44566"/>
    <w:rPr>
      <w:sz w:val="16"/>
      <w:szCs w:val="16"/>
    </w:rPr>
  </w:style>
  <w:style w:type="character" w:customStyle="1" w:styleId="1ffff1">
    <w:name w:val="Текст сноски Знак1"/>
    <w:basedOn w:val="a1"/>
    <w:semiHidden/>
    <w:rsid w:val="00A44566"/>
  </w:style>
  <w:style w:type="character" w:customStyle="1" w:styleId="3f0">
    <w:name w:val="Знак3"/>
    <w:basedOn w:val="16"/>
    <w:rsid w:val="00A44566"/>
    <w:rPr>
      <w:rFonts w:ascii="Arial" w:hAnsi="Arial" w:cs="Arial" w:hint="default"/>
      <w:b/>
      <w:bCs/>
      <w:i/>
      <w:iCs/>
      <w:sz w:val="28"/>
      <w:szCs w:val="28"/>
      <w:lang w:val="ru-RU" w:eastAsia="ar-SA" w:bidi="ar-SA"/>
    </w:rPr>
  </w:style>
  <w:style w:type="character" w:customStyle="1" w:styleId="113">
    <w:name w:val="Знак11"/>
    <w:basedOn w:val="16"/>
    <w:rsid w:val="00A44566"/>
    <w:rPr>
      <w:rFonts w:ascii="Arial" w:hAnsi="Arial" w:cs="Arial" w:hint="default"/>
      <w:b/>
      <w:bCs/>
      <w:i/>
      <w:iCs/>
      <w:sz w:val="28"/>
      <w:szCs w:val="28"/>
      <w:lang w:val="ru-RU" w:eastAsia="ar-SA" w:bidi="ar-SA"/>
    </w:rPr>
  </w:style>
  <w:style w:type="character" w:customStyle="1" w:styleId="114">
    <w:name w:val="Знак Знак11"/>
    <w:basedOn w:val="16"/>
    <w:rsid w:val="00A44566"/>
    <w:rPr>
      <w:sz w:val="24"/>
      <w:szCs w:val="24"/>
      <w:u w:val="single"/>
      <w:lang w:val="ru-RU" w:eastAsia="ar-SA" w:bidi="ar-SA"/>
    </w:rPr>
  </w:style>
  <w:style w:type="character" w:customStyle="1" w:styleId="2112">
    <w:name w:val="Знак2 Знак Знак11"/>
    <w:basedOn w:val="16"/>
    <w:rsid w:val="00A44566"/>
    <w:rPr>
      <w:rFonts w:ascii="Arial" w:hAnsi="Arial" w:cs="Arial" w:hint="default"/>
      <w:b/>
      <w:bCs/>
      <w:i/>
      <w:iCs/>
      <w:sz w:val="28"/>
      <w:szCs w:val="28"/>
      <w:lang w:val="ru-RU" w:eastAsia="ar-SA" w:bidi="ar-SA"/>
    </w:rPr>
  </w:style>
  <w:style w:type="character" w:customStyle="1" w:styleId="2fa">
    <w:name w:val="Знак Знак Знак Знак2"/>
    <w:basedOn w:val="16"/>
    <w:rsid w:val="00A44566"/>
    <w:rPr>
      <w:sz w:val="24"/>
      <w:szCs w:val="24"/>
      <w:lang w:val="ru-RU" w:eastAsia="ar-SA" w:bidi="ar-SA"/>
    </w:rPr>
  </w:style>
  <w:style w:type="character" w:customStyle="1" w:styleId="319">
    <w:name w:val="Знак3 Знак Знак1"/>
    <w:basedOn w:val="16"/>
    <w:rsid w:val="00A44566"/>
    <w:rPr>
      <w:b/>
      <w:bCs w:val="0"/>
      <w:sz w:val="24"/>
      <w:szCs w:val="24"/>
      <w:u w:val="single"/>
      <w:lang w:val="ru-RU" w:eastAsia="ar-SA" w:bidi="ar-SA"/>
    </w:rPr>
  </w:style>
  <w:style w:type="character" w:customStyle="1" w:styleId="223">
    <w:name w:val="Знак2 Знак Знак2"/>
    <w:basedOn w:val="16"/>
    <w:rsid w:val="00A44566"/>
    <w:rPr>
      <w:b/>
      <w:bCs/>
      <w:sz w:val="24"/>
      <w:szCs w:val="24"/>
      <w:lang w:val="ru-RU" w:eastAsia="ar-SA" w:bidi="ar-SA"/>
    </w:rPr>
  </w:style>
  <w:style w:type="character" w:customStyle="1" w:styleId="115">
    <w:name w:val="Знак1 Знак Знак1"/>
    <w:basedOn w:val="16"/>
    <w:rsid w:val="00A44566"/>
    <w:rPr>
      <w:sz w:val="24"/>
      <w:szCs w:val="24"/>
      <w:lang w:val="ru-RU" w:eastAsia="ar-SA" w:bidi="ar-SA"/>
    </w:rPr>
  </w:style>
  <w:style w:type="character" w:customStyle="1" w:styleId="FontStyle14">
    <w:name w:val="Font Style14"/>
    <w:basedOn w:val="a1"/>
    <w:rsid w:val="00A44566"/>
    <w:rPr>
      <w:rFonts w:ascii="Times New Roman" w:hAnsi="Times New Roman" w:cs="Times New Roman" w:hint="default"/>
      <w:b/>
      <w:bCs/>
      <w:sz w:val="26"/>
      <w:szCs w:val="26"/>
    </w:rPr>
  </w:style>
  <w:style w:type="character" w:customStyle="1" w:styleId="docaccesstitle1">
    <w:name w:val="docaccess_title1"/>
    <w:basedOn w:val="a1"/>
    <w:rsid w:val="00A44566"/>
    <w:rPr>
      <w:rFonts w:ascii="Times New Roman" w:hAnsi="Times New Roman" w:cs="Times New Roman" w:hint="default"/>
      <w:sz w:val="28"/>
      <w:szCs w:val="28"/>
    </w:rPr>
  </w:style>
  <w:style w:type="character" w:customStyle="1" w:styleId="submenu-table">
    <w:name w:val="submenu-table"/>
    <w:basedOn w:val="a1"/>
    <w:rsid w:val="00A44566"/>
  </w:style>
  <w:style w:type="character" w:customStyle="1" w:styleId="docaccessactnever">
    <w:name w:val="docaccess_act_never"/>
    <w:basedOn w:val="a1"/>
    <w:rsid w:val="00A44566"/>
  </w:style>
  <w:style w:type="character" w:customStyle="1" w:styleId="docaccessbase">
    <w:name w:val="docaccess_base"/>
    <w:basedOn w:val="a1"/>
    <w:rsid w:val="00A44566"/>
  </w:style>
  <w:style w:type="table" w:customStyle="1" w:styleId="2fb">
    <w:name w:val="Сетка таблицы2"/>
    <w:basedOn w:val="a2"/>
    <w:uiPriority w:val="59"/>
    <w:rsid w:val="00A4456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26598005">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1632955">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498736">
      <w:bodyDiv w:val="1"/>
      <w:marLeft w:val="0"/>
      <w:marRight w:val="0"/>
      <w:marTop w:val="0"/>
      <w:marBottom w:val="0"/>
      <w:divBdr>
        <w:top w:val="none" w:sz="0" w:space="0" w:color="auto"/>
        <w:left w:val="none" w:sz="0" w:space="0" w:color="auto"/>
        <w:bottom w:val="none" w:sz="0" w:space="0" w:color="auto"/>
        <w:right w:val="none" w:sz="0" w:space="0" w:color="auto"/>
      </w:divBdr>
    </w:div>
    <w:div w:id="40333201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63755718">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006494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6812943">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8647553">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7243867">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2491986">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7037141">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7B1F0-4F7D-4000-B597-C32B9752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1035</Words>
  <Characters>5906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Чиликина Евгения Михайловна</dc:creator>
  <cp:lastModifiedBy>RamazanovaEN</cp:lastModifiedBy>
  <cp:revision>2</cp:revision>
  <cp:lastPrinted>2018-09-10T10:20:00Z</cp:lastPrinted>
  <dcterms:created xsi:type="dcterms:W3CDTF">2018-09-10T10:21:00Z</dcterms:created>
  <dcterms:modified xsi:type="dcterms:W3CDTF">2018-09-10T10:21:00Z</dcterms:modified>
</cp:coreProperties>
</file>